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BB1E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right"/>
        <w:rPr>
          <w:rFonts w:ascii="Tahoma" w:hAnsi="Tahoma" w:cs="Tahoma"/>
          <w:sz w:val="18"/>
          <w:szCs w:val="18"/>
        </w:rPr>
      </w:pPr>
    </w:p>
    <w:p w14:paraId="04E48739" w14:textId="0BFC9AB4" w:rsidR="00E60D99" w:rsidRDefault="00E60D99" w:rsidP="00FA0C62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32"/>
          <w:szCs w:val="16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 w:rsidR="000B0361">
        <w:rPr>
          <w:rFonts w:ascii="Tahoma" w:hAnsi="Tahoma" w:cs="Tahoma"/>
          <w:b/>
          <w:bCs/>
          <w:sz w:val="32"/>
          <w:szCs w:val="16"/>
        </w:rPr>
        <w:t>FERTA</w:t>
      </w:r>
    </w:p>
    <w:p w14:paraId="74C78FF4" w14:textId="77777777" w:rsidR="00BC0DBB" w:rsidRPr="00FA0C62" w:rsidRDefault="00BC0DBB" w:rsidP="00FA0C62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18"/>
          <w:szCs w:val="18"/>
        </w:rPr>
      </w:pPr>
    </w:p>
    <w:p w14:paraId="4E245A7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137BB52D" w14:textId="77777777" w:rsidR="00E03EB5" w:rsidRDefault="00E03EB5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35A8C05C" w14:textId="759FEE09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</w:t>
      </w:r>
    </w:p>
    <w:p w14:paraId="25E84D4F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5BEAA45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bCs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Adres do korespondencji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 xml:space="preserve">[wypełnić jeśli jest inny niż adres siedziby*] </w:t>
      </w:r>
      <w:r w:rsidRPr="000B0361">
        <w:rPr>
          <w:rFonts w:ascii="Tahoma" w:hAnsi="Tahoma" w:cs="Tahoma"/>
          <w:bCs/>
          <w:sz w:val="18"/>
          <w:szCs w:val="18"/>
        </w:rPr>
        <w:t>___________________</w:t>
      </w:r>
      <w:r w:rsidR="000B0361">
        <w:rPr>
          <w:rFonts w:ascii="Tahoma" w:hAnsi="Tahoma" w:cs="Tahoma"/>
          <w:bCs/>
          <w:sz w:val="18"/>
          <w:szCs w:val="18"/>
        </w:rPr>
        <w:t>______________</w:t>
      </w:r>
    </w:p>
    <w:p w14:paraId="53B08DB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373A01C5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</w:t>
      </w:r>
    </w:p>
    <w:p w14:paraId="4762BD4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</w:t>
      </w:r>
    </w:p>
    <w:p w14:paraId="320531E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</w:t>
      </w:r>
    </w:p>
    <w:p w14:paraId="0C58393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ab/>
        <w:t>__________________________________________</w:t>
      </w:r>
      <w:r w:rsidR="000B0361" w:rsidRPr="000B0361">
        <w:rPr>
          <w:rFonts w:ascii="Tahoma" w:hAnsi="Tahoma" w:cs="Tahoma"/>
          <w:sz w:val="18"/>
          <w:szCs w:val="18"/>
        </w:rPr>
        <w:t>_</w:t>
      </w:r>
      <w:r w:rsidR="000B0361">
        <w:rPr>
          <w:rFonts w:ascii="Tahoma" w:hAnsi="Tahoma" w:cs="Tahoma"/>
          <w:sz w:val="18"/>
          <w:szCs w:val="18"/>
        </w:rPr>
        <w:t>____________________</w:t>
      </w:r>
    </w:p>
    <w:p w14:paraId="72481007" w14:textId="750E262F" w:rsidR="00E60D99" w:rsidRDefault="00E60D99" w:rsidP="00040A00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</w:t>
      </w:r>
    </w:p>
    <w:p w14:paraId="3ADBD109" w14:textId="77777777" w:rsidR="00BC0DBB" w:rsidRPr="00040A00" w:rsidRDefault="00BC0DBB" w:rsidP="00040A00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</w:p>
    <w:p w14:paraId="519BE42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648CF067" w14:textId="77777777" w:rsidR="00E60D99" w:rsidRPr="00BC0DBB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59C1E7D6" w14:textId="77777777" w:rsidR="00BB6E66" w:rsidRPr="00BB6E66" w:rsidRDefault="00BB6E66" w:rsidP="00BB6E66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BB6E66">
        <w:rPr>
          <w:rFonts w:ascii="Tahoma" w:hAnsi="Tahoma" w:cs="Tahoma"/>
          <w:sz w:val="20"/>
          <w:szCs w:val="20"/>
        </w:rPr>
        <w:t xml:space="preserve">dotyczy: zamówienia </w:t>
      </w:r>
      <w:r w:rsidRPr="00BB6E66">
        <w:rPr>
          <w:rFonts w:ascii="Tahoma" w:hAnsi="Tahoma" w:cs="Tahoma"/>
          <w:iCs/>
          <w:sz w:val="20"/>
          <w:szCs w:val="20"/>
        </w:rPr>
        <w:t>klasycznego o wartości równej lub przekraczającej progi unijne</w:t>
      </w:r>
    </w:p>
    <w:p w14:paraId="7EE7D348" w14:textId="77777777" w:rsidR="00BB6E66" w:rsidRPr="00BB6E66" w:rsidRDefault="00BB6E66" w:rsidP="00BB6E66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BB6E66">
        <w:rPr>
          <w:rFonts w:ascii="Tahoma" w:hAnsi="Tahoma" w:cs="Tahoma"/>
          <w:sz w:val="20"/>
          <w:szCs w:val="20"/>
        </w:rPr>
        <w:t xml:space="preserve">przez: </w:t>
      </w:r>
      <w:r w:rsidRPr="00BB6E66">
        <w:rPr>
          <w:rFonts w:ascii="Tahoma" w:hAnsi="Tahoma" w:cs="Tahoma"/>
          <w:b/>
          <w:sz w:val="20"/>
          <w:szCs w:val="20"/>
        </w:rPr>
        <w:t>Szpital Czerniakowski sp. z o.o.</w:t>
      </w:r>
    </w:p>
    <w:p w14:paraId="6A113398" w14:textId="77777777" w:rsidR="007B0B99" w:rsidRPr="00BC0DBB" w:rsidRDefault="007B0B99" w:rsidP="00FA0C62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sz w:val="20"/>
          <w:szCs w:val="20"/>
        </w:rPr>
      </w:pPr>
    </w:p>
    <w:p w14:paraId="7663244D" w14:textId="094C6433" w:rsidR="00E60D99" w:rsidRPr="00BC0DBB" w:rsidRDefault="00E60D99" w:rsidP="00C745F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BC0DBB">
        <w:rPr>
          <w:rFonts w:ascii="Tahoma" w:hAnsi="Tahoma" w:cs="Tahoma"/>
          <w:sz w:val="20"/>
          <w:szCs w:val="20"/>
        </w:rPr>
        <w:t xml:space="preserve">Znak sprawy: </w:t>
      </w:r>
      <w:r w:rsidR="00BB6E66">
        <w:rPr>
          <w:rFonts w:ascii="Tahoma" w:hAnsi="Tahoma" w:cs="Tahoma"/>
          <w:b/>
          <w:bCs/>
          <w:sz w:val="20"/>
          <w:szCs w:val="20"/>
        </w:rPr>
        <w:t>17</w:t>
      </w:r>
      <w:r w:rsidR="000B4C9C">
        <w:rPr>
          <w:rFonts w:ascii="Tahoma" w:hAnsi="Tahoma" w:cs="Tahoma"/>
          <w:b/>
          <w:bCs/>
          <w:sz w:val="20"/>
          <w:szCs w:val="20"/>
        </w:rPr>
        <w:t>/202</w:t>
      </w:r>
      <w:r w:rsidR="00BB6E66">
        <w:rPr>
          <w:rFonts w:ascii="Tahoma" w:hAnsi="Tahoma" w:cs="Tahoma"/>
          <w:b/>
          <w:bCs/>
          <w:sz w:val="20"/>
          <w:szCs w:val="20"/>
        </w:rPr>
        <w:t>6</w:t>
      </w:r>
    </w:p>
    <w:p w14:paraId="01A2CD24" w14:textId="09FCF004" w:rsidR="00FF74DA" w:rsidRDefault="00FA0C62" w:rsidP="000C724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20"/>
          <w:szCs w:val="20"/>
        </w:rPr>
      </w:pPr>
      <w:r w:rsidRPr="00287303">
        <w:rPr>
          <w:rFonts w:ascii="Tahoma" w:hAnsi="Tahoma" w:cs="Tahoma"/>
          <w:b/>
          <w:bCs/>
          <w:iCs/>
          <w:sz w:val="20"/>
          <w:szCs w:val="20"/>
        </w:rPr>
        <w:t>„</w:t>
      </w:r>
      <w:bookmarkStart w:id="1" w:name="_Hlk125707473"/>
      <w:r w:rsidR="00EC5363" w:rsidRPr="00EC5363">
        <w:rPr>
          <w:rFonts w:ascii="Tahoma" w:hAnsi="Tahoma" w:cs="Tahoma"/>
          <w:b/>
          <w:bCs/>
          <w:iCs/>
          <w:sz w:val="20"/>
          <w:szCs w:val="20"/>
        </w:rPr>
        <w:t>Świadczenie usług transportu medycznego i sanitarnego na potrzeby</w:t>
      </w:r>
    </w:p>
    <w:p w14:paraId="6362BD93" w14:textId="321C457E" w:rsidR="00FA0C62" w:rsidRPr="00287303" w:rsidRDefault="000C7248" w:rsidP="000C724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20"/>
          <w:szCs w:val="20"/>
        </w:rPr>
      </w:pPr>
      <w:r w:rsidRPr="000C7248">
        <w:rPr>
          <w:rFonts w:ascii="Tahoma" w:hAnsi="Tahoma" w:cs="Tahoma"/>
          <w:b/>
          <w:bCs/>
          <w:iCs/>
          <w:sz w:val="20"/>
          <w:szCs w:val="20"/>
        </w:rPr>
        <w:t>Szpitala Czerniakowskiego sp. z o.o.</w:t>
      </w:r>
      <w:bookmarkEnd w:id="1"/>
      <w:r w:rsidR="003803B6">
        <w:rPr>
          <w:rFonts w:ascii="Tahoma" w:hAnsi="Tahoma" w:cs="Tahoma"/>
          <w:b/>
          <w:bCs/>
          <w:iCs/>
          <w:sz w:val="20"/>
          <w:szCs w:val="20"/>
        </w:rPr>
        <w:t>”</w:t>
      </w:r>
    </w:p>
    <w:p w14:paraId="74773E4D" w14:textId="1D9DF833" w:rsidR="008B5C40" w:rsidRPr="00BC0DBB" w:rsidRDefault="008B5C40" w:rsidP="00C745F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DFDD7C" w14:textId="517B8A31" w:rsidR="008B5C40" w:rsidRDefault="008B5C40" w:rsidP="00C745F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5037A11" w14:textId="77777777" w:rsidR="00FF74DA" w:rsidRDefault="00FF74DA" w:rsidP="00C745F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B71566A" w14:textId="77777777" w:rsidR="000C7248" w:rsidRDefault="000C7248" w:rsidP="00C745F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6604499" w14:textId="77777777" w:rsidR="00FF74DA" w:rsidRPr="00BC0DBB" w:rsidRDefault="00FF74DA" w:rsidP="00C745F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3190406" w14:textId="672F1498" w:rsidR="007B0B99" w:rsidRDefault="00FC452A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  <w:r w:rsidRPr="000B0361"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  <w:t xml:space="preserve">   * wypełnić fakultatywnie</w:t>
      </w:r>
    </w:p>
    <w:p w14:paraId="1435F53F" w14:textId="77777777" w:rsidR="00BC0DBB" w:rsidRPr="00995AA5" w:rsidRDefault="00BC0DBB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7A868002" w14:textId="70E4880A" w:rsidR="00D53912" w:rsidRPr="00BD16EB" w:rsidRDefault="006234BF" w:rsidP="00BD16EB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lastRenderedPageBreak/>
        <w:t>III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PODSTAWOWE INFORMACJE DOTYCZĄCE CENY OFERTY I KRYTERIÓW</w:t>
      </w:r>
    </w:p>
    <w:p w14:paraId="02FEB82B" w14:textId="767F8FC3" w:rsidR="005C49AE" w:rsidRPr="00EC5363" w:rsidRDefault="002D761F" w:rsidP="00EC5363">
      <w:pPr>
        <w:spacing w:line="36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EC5363">
        <w:rPr>
          <w:rFonts w:ascii="Tahoma" w:hAnsi="Tahoma" w:cs="Tahoma"/>
          <w:sz w:val="20"/>
        </w:rPr>
        <w:t>Oferujemy wykonanie zamówienia</w:t>
      </w:r>
      <w:r w:rsidR="00BC0DBB" w:rsidRPr="00EC5363">
        <w:rPr>
          <w:rFonts w:ascii="Tahoma" w:hAnsi="Tahoma" w:cs="Tahoma"/>
          <w:sz w:val="20"/>
        </w:rPr>
        <w:t xml:space="preserve"> będącego przedmiotem postępowania o zamówienie publiczne</w:t>
      </w:r>
      <w:r w:rsidRPr="00EC5363">
        <w:rPr>
          <w:rFonts w:ascii="Tahoma" w:hAnsi="Tahoma" w:cs="Tahoma"/>
          <w:sz w:val="20"/>
        </w:rPr>
        <w:t>, zgodnie z wymogami Specyfikacji Warunków Zamówienia</w:t>
      </w:r>
      <w:r w:rsidR="00BC0DBB" w:rsidRPr="00EC5363">
        <w:rPr>
          <w:rFonts w:ascii="Tahoma" w:hAnsi="Tahoma" w:cs="Tahoma"/>
          <w:sz w:val="20"/>
        </w:rPr>
        <w:t xml:space="preserve"> </w:t>
      </w:r>
      <w:r w:rsidR="005C49AE" w:rsidRPr="00EC5363">
        <w:rPr>
          <w:rFonts w:ascii="Tahoma" w:hAnsi="Tahoma" w:cs="Tahoma"/>
          <w:sz w:val="20"/>
        </w:rPr>
        <w:t>za</w:t>
      </w:r>
      <w:r w:rsidR="00287303" w:rsidRPr="00EC5363">
        <w:rPr>
          <w:rFonts w:ascii="Tahoma" w:hAnsi="Tahoma" w:cs="Tahoma"/>
          <w:sz w:val="20"/>
        </w:rPr>
        <w:t xml:space="preserve"> całkowitą</w:t>
      </w:r>
      <w:r w:rsidR="005C49AE" w:rsidRPr="00EC5363">
        <w:rPr>
          <w:rFonts w:ascii="Tahoma" w:hAnsi="Tahoma" w:cs="Tahoma"/>
          <w:sz w:val="20"/>
        </w:rPr>
        <w:t xml:space="preserve"> </w:t>
      </w:r>
      <w:r w:rsidR="005C49AE" w:rsidRPr="00EC5363">
        <w:rPr>
          <w:rFonts w:ascii="Tahoma" w:hAnsi="Tahoma" w:cs="Tahoma"/>
          <w:b/>
          <w:bCs/>
          <w:sz w:val="20"/>
        </w:rPr>
        <w:t xml:space="preserve">cenę brutto </w:t>
      </w:r>
      <w:r w:rsidR="005C49AE" w:rsidRPr="00EC5363">
        <w:rPr>
          <w:rFonts w:ascii="Tahoma" w:hAnsi="Tahoma" w:cs="Tahoma"/>
          <w:b/>
          <w:bCs/>
          <w:sz w:val="20"/>
          <w:szCs w:val="20"/>
        </w:rPr>
        <w:t>_______________ zł</w:t>
      </w:r>
      <w:r w:rsidR="005C49AE" w:rsidRPr="00EC5363">
        <w:rPr>
          <w:rFonts w:ascii="Tahoma" w:hAnsi="Tahoma" w:cs="Tahoma"/>
          <w:b/>
          <w:bCs/>
          <w:sz w:val="20"/>
          <w:szCs w:val="20"/>
          <w:vertAlign w:val="superscript"/>
        </w:rPr>
        <w:t>*</w:t>
      </w:r>
      <w:r w:rsidR="005C49AE" w:rsidRPr="00EC5363">
        <w:rPr>
          <w:rFonts w:ascii="Tahoma" w:hAnsi="Tahoma" w:cs="Tahoma"/>
          <w:sz w:val="20"/>
          <w:szCs w:val="20"/>
        </w:rPr>
        <w:t xml:space="preserve">, </w:t>
      </w:r>
      <w:r w:rsidR="00EC5363" w:rsidRPr="00EC5363">
        <w:rPr>
          <w:rFonts w:ascii="Tahoma" w:hAnsi="Tahoma" w:cs="Tahoma"/>
          <w:sz w:val="20"/>
          <w:szCs w:val="20"/>
        </w:rPr>
        <w:t>zgodnie z poniższym wyszczególnieniem:</w:t>
      </w:r>
    </w:p>
    <w:p w14:paraId="12820090" w14:textId="6F8C4D19" w:rsidR="00EC5363" w:rsidRPr="00EC5363" w:rsidRDefault="00EC5363" w:rsidP="00EC5363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  <w:rPr>
          <w:rFonts w:ascii="Tahoma" w:hAnsi="Tahoma" w:cs="Tahoma"/>
          <w:sz w:val="20"/>
        </w:rPr>
      </w:pPr>
      <w:r w:rsidRPr="00EC5363">
        <w:rPr>
          <w:rFonts w:ascii="Tahoma" w:hAnsi="Tahoma" w:cs="Tahoma"/>
          <w:b/>
          <w:bCs/>
          <w:sz w:val="20"/>
        </w:rPr>
        <w:t>transport karetką typu S z zespołem specjalistycznym: brutto _______________ zł</w:t>
      </w:r>
      <w:r w:rsidRPr="00EC5363">
        <w:rPr>
          <w:rFonts w:ascii="Tahoma" w:hAnsi="Tahoma" w:cs="Tahoma"/>
          <w:sz w:val="20"/>
        </w:rPr>
        <w:t>;</w:t>
      </w:r>
    </w:p>
    <w:p w14:paraId="205C5281" w14:textId="05302C3F" w:rsidR="00EC5363" w:rsidRPr="00EC5363" w:rsidRDefault="00EC5363" w:rsidP="00EC5363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  <w:rPr>
          <w:rFonts w:ascii="Tahoma" w:hAnsi="Tahoma" w:cs="Tahoma"/>
          <w:sz w:val="20"/>
        </w:rPr>
      </w:pPr>
      <w:r w:rsidRPr="00EC5363">
        <w:rPr>
          <w:rFonts w:ascii="Tahoma" w:hAnsi="Tahoma" w:cs="Tahoma"/>
          <w:b/>
          <w:bCs/>
          <w:sz w:val="20"/>
        </w:rPr>
        <w:t>transport karetką typu P z zespołem podstawowym: brutto _______________ zł</w:t>
      </w:r>
      <w:r w:rsidRPr="00EC5363">
        <w:rPr>
          <w:rFonts w:ascii="Tahoma" w:hAnsi="Tahoma" w:cs="Tahoma"/>
          <w:sz w:val="20"/>
        </w:rPr>
        <w:t>;</w:t>
      </w:r>
    </w:p>
    <w:p w14:paraId="10D5EF90" w14:textId="30487E6D" w:rsidR="00EC5363" w:rsidRPr="00EC5363" w:rsidRDefault="00EC5363" w:rsidP="00EC5363">
      <w:pPr>
        <w:pStyle w:val="Akapitzlist"/>
        <w:numPr>
          <w:ilvl w:val="0"/>
          <w:numId w:val="49"/>
        </w:numPr>
        <w:spacing w:line="360" w:lineRule="auto"/>
        <w:ind w:left="284" w:hanging="284"/>
        <w:jc w:val="both"/>
        <w:rPr>
          <w:rFonts w:ascii="Tahoma" w:hAnsi="Tahoma" w:cs="Tahoma"/>
          <w:sz w:val="20"/>
        </w:rPr>
      </w:pPr>
      <w:r w:rsidRPr="00EC5363">
        <w:rPr>
          <w:rFonts w:ascii="Tahoma" w:hAnsi="Tahoma" w:cs="Tahoma"/>
          <w:b/>
          <w:bCs/>
          <w:sz w:val="20"/>
        </w:rPr>
        <w:t>transport karetką typu T: brutto _______________ zł</w:t>
      </w:r>
      <w:r w:rsidRPr="00EC5363">
        <w:rPr>
          <w:rFonts w:ascii="Tahoma" w:hAnsi="Tahoma" w:cs="Tahoma"/>
          <w:sz w:val="20"/>
        </w:rPr>
        <w:t>;</w:t>
      </w:r>
    </w:p>
    <w:p w14:paraId="253B1E5F" w14:textId="6FC98B61" w:rsidR="002D761F" w:rsidRDefault="002D761F" w:rsidP="000C7248">
      <w:pPr>
        <w:spacing w:line="360" w:lineRule="auto"/>
        <w:ind w:left="284" w:right="-1"/>
        <w:rPr>
          <w:rFonts w:ascii="Tahoma" w:hAnsi="Tahoma" w:cs="Tahoma"/>
          <w:i/>
          <w:iCs/>
          <w:kern w:val="144"/>
          <w:sz w:val="18"/>
          <w:szCs w:val="18"/>
        </w:rPr>
      </w:pPr>
      <w:r w:rsidRPr="000B0361">
        <w:rPr>
          <w:rFonts w:ascii="Tahoma" w:hAnsi="Tahoma" w:cs="Tahoma"/>
          <w:i/>
          <w:iCs/>
          <w:kern w:val="144"/>
          <w:sz w:val="18"/>
          <w:szCs w:val="18"/>
        </w:rPr>
        <w:t xml:space="preserve">* cena wyrażona do </w:t>
      </w:r>
      <w:r w:rsidRPr="000B0361">
        <w:rPr>
          <w:rFonts w:ascii="Tahoma" w:hAnsi="Tahoma" w:cs="Tahoma"/>
          <w:b/>
          <w:bCs/>
          <w:i/>
          <w:iCs/>
          <w:kern w:val="144"/>
          <w:sz w:val="18"/>
          <w:szCs w:val="18"/>
        </w:rPr>
        <w:t>2 miejsc</w:t>
      </w:r>
      <w:r w:rsidRPr="000B0361">
        <w:rPr>
          <w:rFonts w:ascii="Tahoma" w:hAnsi="Tahoma" w:cs="Tahoma"/>
          <w:i/>
          <w:iCs/>
          <w:kern w:val="144"/>
          <w:sz w:val="18"/>
          <w:szCs w:val="18"/>
        </w:rPr>
        <w:t xml:space="preserve"> po przecinku</w:t>
      </w:r>
    </w:p>
    <w:p w14:paraId="48D196C5" w14:textId="77777777" w:rsidR="00FF74DA" w:rsidRPr="00EC5363" w:rsidRDefault="00FF74DA" w:rsidP="00FA57CD">
      <w:pPr>
        <w:pStyle w:val="Bezodstpw"/>
        <w:spacing w:line="360" w:lineRule="auto"/>
        <w:ind w:left="720" w:hanging="720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EC5363">
        <w:rPr>
          <w:rFonts w:ascii="Tahoma" w:hAnsi="Tahoma" w:cs="Tahoma"/>
          <w:b/>
          <w:color w:val="000099"/>
          <w:sz w:val="18"/>
          <w:szCs w:val="18"/>
        </w:rPr>
        <w:t>UWAGA!!!</w:t>
      </w:r>
    </w:p>
    <w:p w14:paraId="01E209FE" w14:textId="7F702D83" w:rsidR="00EC5363" w:rsidRPr="00EC5363" w:rsidRDefault="00EC5363" w:rsidP="00EC5363">
      <w:pPr>
        <w:pStyle w:val="Bezodstpw"/>
        <w:spacing w:line="360" w:lineRule="auto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EC5363">
        <w:rPr>
          <w:rFonts w:ascii="Tahoma" w:hAnsi="Tahoma" w:cs="Tahoma"/>
          <w:b/>
          <w:color w:val="000099"/>
          <w:sz w:val="18"/>
          <w:szCs w:val="18"/>
        </w:rPr>
        <w:t>Oświadczamy, że kalkulacja ceny powstała na podstawie Specyfikacji Warunków Zamówienia, w</w:t>
      </w:r>
      <w:r>
        <w:rPr>
          <w:rFonts w:ascii="Tahoma" w:hAnsi="Tahoma" w:cs="Tahoma"/>
          <w:b/>
          <w:color w:val="000099"/>
          <w:sz w:val="18"/>
          <w:szCs w:val="18"/>
        </w:rPr>
        <w:t> </w:t>
      </w:r>
      <w:r w:rsidRPr="00EC5363">
        <w:rPr>
          <w:rFonts w:ascii="Tahoma" w:hAnsi="Tahoma" w:cs="Tahoma"/>
          <w:b/>
          <w:color w:val="000099"/>
          <w:sz w:val="18"/>
          <w:szCs w:val="18"/>
        </w:rPr>
        <w:t>szczególności Opisu przedmiotu zamówienia, stanowiącego załącznik nr 3.2 do SWZ oraz Formularza asortymentowo-cenowego stanowiącego załącznik nr 3.1 do SWZ.</w:t>
      </w:r>
    </w:p>
    <w:p w14:paraId="6E52CA2A" w14:textId="42E45C26" w:rsidR="00FA57CD" w:rsidRPr="00EC5363" w:rsidRDefault="00EC5363" w:rsidP="00EC5363">
      <w:pPr>
        <w:pStyle w:val="Bezodstpw"/>
        <w:spacing w:line="360" w:lineRule="auto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EC5363">
        <w:rPr>
          <w:rFonts w:ascii="Tahoma" w:hAnsi="Tahoma" w:cs="Tahoma"/>
          <w:b/>
          <w:color w:val="000099"/>
          <w:sz w:val="18"/>
          <w:szCs w:val="18"/>
        </w:rPr>
        <w:t>Uwaga !!! Do niniejszej oferty musi zostać załączony Formularz asortymentowo-cenowy będący załącznikiem Nr 3.1 do SWZ, pod rygorem odrzucenia oferty Wykonawcy bez dokonania dalszej jej</w:t>
      </w:r>
      <w:r>
        <w:rPr>
          <w:rFonts w:ascii="Tahoma" w:hAnsi="Tahoma" w:cs="Tahoma"/>
          <w:b/>
          <w:color w:val="000099"/>
          <w:sz w:val="18"/>
          <w:szCs w:val="18"/>
        </w:rPr>
        <w:t> </w:t>
      </w:r>
      <w:r w:rsidRPr="00EC5363">
        <w:rPr>
          <w:rFonts w:ascii="Tahoma" w:hAnsi="Tahoma" w:cs="Tahoma"/>
          <w:b/>
          <w:color w:val="000099"/>
          <w:sz w:val="18"/>
          <w:szCs w:val="18"/>
        </w:rPr>
        <w:t>oceny.</w:t>
      </w:r>
    </w:p>
    <w:p w14:paraId="176578F4" w14:textId="77777777" w:rsidR="00EC5363" w:rsidRPr="006B0308" w:rsidRDefault="00EC5363" w:rsidP="00862A9A">
      <w:pPr>
        <w:pStyle w:val="Bezodstpw"/>
        <w:spacing w:line="360" w:lineRule="auto"/>
        <w:rPr>
          <w:rFonts w:ascii="Tahoma" w:hAnsi="Tahoma" w:cs="Tahoma"/>
          <w:bCs/>
          <w:sz w:val="20"/>
          <w:szCs w:val="20"/>
        </w:rPr>
      </w:pPr>
    </w:p>
    <w:p w14:paraId="6E86DEF1" w14:textId="6089FD22" w:rsidR="006234BF" w:rsidRPr="00823D0A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823D0A">
        <w:rPr>
          <w:rFonts w:ascii="Tahoma" w:hAnsi="Tahoma" w:cs="Tahoma"/>
          <w:b/>
          <w:sz w:val="20"/>
          <w:szCs w:val="20"/>
        </w:rPr>
        <w:t>IV</w:t>
      </w:r>
      <w:r w:rsidRPr="00823D0A">
        <w:rPr>
          <w:rFonts w:ascii="Tahoma" w:hAnsi="Tahoma" w:cs="Tahoma"/>
          <w:bCs/>
          <w:sz w:val="20"/>
          <w:szCs w:val="20"/>
        </w:rPr>
        <w:t>.</w:t>
      </w:r>
      <w:r w:rsidRPr="00823D0A">
        <w:rPr>
          <w:rFonts w:ascii="Tahoma" w:hAnsi="Tahoma" w:cs="Tahoma"/>
          <w:b/>
          <w:sz w:val="20"/>
          <w:szCs w:val="20"/>
        </w:rPr>
        <w:tab/>
      </w:r>
      <w:r w:rsidRPr="00823D0A"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14:paraId="4723B584" w14:textId="77777777" w:rsidR="006234BF" w:rsidRPr="00823D0A" w:rsidRDefault="006234BF" w:rsidP="000B0361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 w:rsidRPr="00823D0A">
        <w:rPr>
          <w:rFonts w:ascii="Tahoma" w:hAnsi="Tahoma" w:cs="Tahoma"/>
          <w:b/>
          <w:bCs/>
          <w:sz w:val="20"/>
          <w:szCs w:val="20"/>
        </w:rPr>
        <w:t>PRZEDMIOTU ZAMÓWIENIA I OBOWIAZKÓW WYKONAWCY</w:t>
      </w:r>
    </w:p>
    <w:p w14:paraId="0A84B9BD" w14:textId="04A7CF6B" w:rsidR="00A24764" w:rsidRPr="00823D0A" w:rsidRDefault="006234BF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Akceptuj</w:t>
      </w:r>
      <w:r w:rsidR="00B86C2E" w:rsidRPr="00823D0A">
        <w:rPr>
          <w:rFonts w:ascii="Tahoma" w:hAnsi="Tahoma" w:cs="Tahoma"/>
          <w:sz w:val="20"/>
          <w:szCs w:val="20"/>
        </w:rPr>
        <w:t>ę</w:t>
      </w:r>
      <w:r w:rsidRPr="00823D0A">
        <w:rPr>
          <w:rFonts w:ascii="Tahoma" w:hAnsi="Tahoma" w:cs="Tahoma"/>
          <w:sz w:val="20"/>
          <w:szCs w:val="20"/>
        </w:rPr>
        <w:t xml:space="preserve"> </w:t>
      </w:r>
      <w:r w:rsidR="00BB6E66">
        <w:rPr>
          <w:rFonts w:ascii="Tahoma" w:hAnsi="Tahoma" w:cs="Tahoma"/>
          <w:b/>
          <w:bCs/>
          <w:sz w:val="20"/>
          <w:szCs w:val="20"/>
        </w:rPr>
        <w:t>6</w:t>
      </w:r>
      <w:r w:rsidR="001F6236" w:rsidRPr="00823D0A">
        <w:rPr>
          <w:rFonts w:ascii="Tahoma" w:hAnsi="Tahoma" w:cs="Tahoma"/>
          <w:b/>
          <w:bCs/>
          <w:sz w:val="20"/>
          <w:szCs w:val="20"/>
        </w:rPr>
        <w:t>0</w:t>
      </w:r>
      <w:r w:rsidRPr="00823D0A">
        <w:rPr>
          <w:rFonts w:ascii="Tahoma" w:hAnsi="Tahoma" w:cs="Tahoma"/>
          <w:b/>
          <w:sz w:val="20"/>
          <w:szCs w:val="20"/>
        </w:rPr>
        <w:t xml:space="preserve"> dniowy</w:t>
      </w:r>
      <w:r w:rsidRPr="00823D0A">
        <w:rPr>
          <w:rFonts w:ascii="Tahoma" w:hAnsi="Tahoma" w:cs="Tahoma"/>
          <w:sz w:val="20"/>
          <w:szCs w:val="20"/>
        </w:rPr>
        <w:t xml:space="preserve"> termin płatności od daty dostarczenia do Zamawiającego prawidłowo wystawionej faktury</w:t>
      </w:r>
      <w:r w:rsidR="00BC0DBB" w:rsidRPr="00823D0A">
        <w:rPr>
          <w:rFonts w:ascii="Tahoma" w:hAnsi="Tahoma" w:cs="Tahoma"/>
          <w:sz w:val="20"/>
          <w:szCs w:val="20"/>
        </w:rPr>
        <w:t>.</w:t>
      </w:r>
    </w:p>
    <w:p w14:paraId="20D63E5C" w14:textId="37657FB8" w:rsidR="00A24764" w:rsidRPr="00823D0A" w:rsidRDefault="006234BF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 xml:space="preserve">Oświadczam, że jesteśmy związani ofertą </w:t>
      </w:r>
      <w:r w:rsidR="00EA5061" w:rsidRPr="00823D0A">
        <w:rPr>
          <w:rFonts w:ascii="Tahoma" w:hAnsi="Tahoma" w:cs="Tahoma"/>
          <w:sz w:val="20"/>
          <w:szCs w:val="20"/>
        </w:rPr>
        <w:t xml:space="preserve">w terminie wskazanym w Dziale XV Specyfikacji Warunków Zamówienia tj. </w:t>
      </w:r>
      <w:r w:rsidR="00BB6E66">
        <w:rPr>
          <w:rFonts w:ascii="Tahoma" w:hAnsi="Tahoma" w:cs="Tahoma"/>
          <w:b/>
          <w:bCs/>
          <w:color w:val="000099"/>
          <w:sz w:val="20"/>
          <w:szCs w:val="20"/>
        </w:rPr>
        <w:t>9</w:t>
      </w:r>
      <w:r w:rsidR="00EA5061" w:rsidRPr="00823D0A">
        <w:rPr>
          <w:rFonts w:ascii="Tahoma" w:hAnsi="Tahoma" w:cs="Tahoma"/>
          <w:b/>
          <w:bCs/>
          <w:color w:val="000099"/>
          <w:sz w:val="20"/>
          <w:szCs w:val="20"/>
        </w:rPr>
        <w:t>0 dni od dnia upływu terminu składania ofert</w:t>
      </w:r>
      <w:r w:rsidR="00EA5061" w:rsidRPr="00823D0A">
        <w:rPr>
          <w:rFonts w:ascii="Tahoma" w:hAnsi="Tahoma" w:cs="Tahoma"/>
          <w:b/>
          <w:bCs/>
          <w:color w:val="2F5496" w:themeColor="accent1" w:themeShade="BF"/>
          <w:sz w:val="20"/>
          <w:szCs w:val="20"/>
        </w:rPr>
        <w:t>.</w:t>
      </w:r>
    </w:p>
    <w:p w14:paraId="562319D3" w14:textId="40171C3E" w:rsidR="00A24764" w:rsidRPr="00823D0A" w:rsidRDefault="006234BF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 xml:space="preserve">Oświadczam, </w:t>
      </w:r>
      <w:r w:rsidR="000B0361" w:rsidRPr="00823D0A">
        <w:rPr>
          <w:rFonts w:ascii="Tahoma" w:hAnsi="Tahoma" w:cs="Tahoma"/>
          <w:bCs/>
          <w:kern w:val="16"/>
          <w:sz w:val="20"/>
          <w:szCs w:val="20"/>
        </w:rPr>
        <w:t>że zapoznaliśmy się ze Specyfikacją Warunków Zamówienia oraz jej załącznikami, ze</w:t>
      </w:r>
      <w:r w:rsidR="00823D0A">
        <w:rPr>
          <w:rFonts w:ascii="Tahoma" w:hAnsi="Tahoma" w:cs="Tahoma"/>
          <w:bCs/>
          <w:kern w:val="16"/>
          <w:sz w:val="20"/>
          <w:szCs w:val="20"/>
        </w:rPr>
        <w:t> </w:t>
      </w:r>
      <w:r w:rsidR="000B0361" w:rsidRPr="00823D0A">
        <w:rPr>
          <w:rFonts w:ascii="Tahoma" w:hAnsi="Tahoma" w:cs="Tahoma"/>
          <w:bCs/>
          <w:kern w:val="16"/>
          <w:sz w:val="20"/>
          <w:szCs w:val="20"/>
        </w:rPr>
        <w:t>zmianami SWZ (</w:t>
      </w:r>
      <w:r w:rsidR="000B0361" w:rsidRPr="00823D0A">
        <w:rPr>
          <w:rFonts w:ascii="Tahoma" w:hAnsi="Tahoma" w:cs="Tahoma"/>
          <w:bCs/>
          <w:i/>
          <w:kern w:val="16"/>
          <w:sz w:val="20"/>
          <w:szCs w:val="20"/>
        </w:rPr>
        <w:t>o ile SWZ podlegała zmianom</w:t>
      </w:r>
      <w:r w:rsidR="000B0361" w:rsidRPr="00823D0A">
        <w:rPr>
          <w:rFonts w:ascii="Tahoma" w:hAnsi="Tahoma" w:cs="Tahoma"/>
          <w:bCs/>
          <w:kern w:val="16"/>
          <w:sz w:val="20"/>
          <w:szCs w:val="20"/>
        </w:rPr>
        <w:t>) oraz wyjaśnieniami treści SWZ (</w:t>
      </w:r>
      <w:r w:rsidR="000B0361" w:rsidRPr="00823D0A">
        <w:rPr>
          <w:rFonts w:ascii="Tahoma" w:hAnsi="Tahoma" w:cs="Tahoma"/>
          <w:bCs/>
          <w:i/>
          <w:kern w:val="16"/>
          <w:sz w:val="20"/>
          <w:szCs w:val="20"/>
        </w:rPr>
        <w:t>o ile Zamawiający wyjaśniał treść SWZ</w:t>
      </w:r>
      <w:r w:rsidR="000B0361" w:rsidRPr="00823D0A">
        <w:rPr>
          <w:rFonts w:ascii="Tahoma" w:hAnsi="Tahoma" w:cs="Tahoma"/>
          <w:bCs/>
          <w:kern w:val="16"/>
          <w:sz w:val="20"/>
          <w:szCs w:val="20"/>
        </w:rPr>
        <w:t>), nie wnos</w:t>
      </w:r>
      <w:r w:rsidR="00B86C2E" w:rsidRPr="00823D0A">
        <w:rPr>
          <w:rFonts w:ascii="Tahoma" w:hAnsi="Tahoma" w:cs="Tahoma"/>
          <w:bCs/>
          <w:kern w:val="16"/>
          <w:sz w:val="20"/>
          <w:szCs w:val="20"/>
        </w:rPr>
        <w:t>zę</w:t>
      </w:r>
      <w:r w:rsidR="000B0361" w:rsidRPr="00823D0A">
        <w:rPr>
          <w:rFonts w:ascii="Tahoma" w:hAnsi="Tahoma" w:cs="Tahoma"/>
          <w:sz w:val="20"/>
          <w:szCs w:val="20"/>
        </w:rPr>
        <w:t xml:space="preserve"> żadnych zastrzeżeń oraz uzyskaliśmy informacje niezbędne do</w:t>
      </w:r>
      <w:r w:rsidR="00823D0A">
        <w:rPr>
          <w:rFonts w:ascii="Tahoma" w:hAnsi="Tahoma" w:cs="Tahoma"/>
          <w:sz w:val="20"/>
          <w:szCs w:val="20"/>
        </w:rPr>
        <w:t> </w:t>
      </w:r>
      <w:r w:rsidR="000B0361" w:rsidRPr="00823D0A">
        <w:rPr>
          <w:rFonts w:ascii="Tahoma" w:hAnsi="Tahoma" w:cs="Tahoma"/>
          <w:sz w:val="20"/>
          <w:szCs w:val="20"/>
        </w:rPr>
        <w:t>przygotowania oferty. Tym samym zobowiązuj</w:t>
      </w:r>
      <w:r w:rsidR="00B86C2E" w:rsidRPr="00823D0A">
        <w:rPr>
          <w:rFonts w:ascii="Tahoma" w:hAnsi="Tahoma" w:cs="Tahoma"/>
          <w:sz w:val="20"/>
          <w:szCs w:val="20"/>
        </w:rPr>
        <w:t>ę</w:t>
      </w:r>
      <w:r w:rsidR="000B0361" w:rsidRPr="00823D0A">
        <w:rPr>
          <w:rFonts w:ascii="Tahoma" w:hAnsi="Tahoma" w:cs="Tahoma"/>
          <w:sz w:val="20"/>
          <w:szCs w:val="20"/>
        </w:rPr>
        <w:t xml:space="preserve"> się do spełnienia wszystkich warunków zawartych w SWZ.</w:t>
      </w:r>
    </w:p>
    <w:p w14:paraId="1BA29BA8" w14:textId="24D25270" w:rsidR="007A24BC" w:rsidRPr="00823D0A" w:rsidRDefault="006234BF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Oświadczam, że akceptujemy projekt umowy. Jednocześnie zobowiązuj</w:t>
      </w:r>
      <w:r w:rsidR="00B86C2E" w:rsidRPr="00823D0A">
        <w:rPr>
          <w:rFonts w:ascii="Tahoma" w:hAnsi="Tahoma" w:cs="Tahoma"/>
          <w:sz w:val="20"/>
          <w:szCs w:val="20"/>
        </w:rPr>
        <w:t>ę</w:t>
      </w:r>
      <w:r w:rsidRPr="00823D0A">
        <w:rPr>
          <w:rFonts w:ascii="Tahoma" w:hAnsi="Tahoma" w:cs="Tahoma"/>
          <w:sz w:val="20"/>
          <w:szCs w:val="20"/>
        </w:rPr>
        <w:t xml:space="preserve"> </w:t>
      </w:r>
      <w:r w:rsidR="00A24764" w:rsidRPr="00823D0A">
        <w:rPr>
          <w:rFonts w:ascii="Tahoma" w:hAnsi="Tahoma" w:cs="Tahoma"/>
          <w:sz w:val="20"/>
          <w:szCs w:val="20"/>
        </w:rPr>
        <w:t xml:space="preserve">się </w:t>
      </w:r>
      <w:r w:rsidRPr="00823D0A">
        <w:rPr>
          <w:rFonts w:ascii="Tahoma" w:hAnsi="Tahoma" w:cs="Tahoma"/>
          <w:sz w:val="20"/>
          <w:szCs w:val="20"/>
        </w:rPr>
        <w:t>w przypadku wyboru naszej oferty podpisać umowę bez zastrzeżeń, w terminie i miejscu wyznaczonym przez</w:t>
      </w:r>
      <w:r w:rsidR="006A291C" w:rsidRPr="00823D0A">
        <w:rPr>
          <w:rFonts w:ascii="Tahoma" w:hAnsi="Tahoma" w:cs="Tahoma"/>
          <w:sz w:val="20"/>
          <w:szCs w:val="20"/>
        </w:rPr>
        <w:t> </w:t>
      </w:r>
      <w:r w:rsidRPr="00823D0A">
        <w:rPr>
          <w:rFonts w:ascii="Tahoma" w:hAnsi="Tahoma" w:cs="Tahoma"/>
          <w:sz w:val="20"/>
          <w:szCs w:val="20"/>
        </w:rPr>
        <w:t>Zamawiającego.</w:t>
      </w:r>
    </w:p>
    <w:p w14:paraId="483A3401" w14:textId="6C0C8688" w:rsidR="007A24BC" w:rsidRPr="004167A4" w:rsidRDefault="00EC5363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EC5363">
        <w:rPr>
          <w:rFonts w:ascii="Tahoma" w:hAnsi="Tahoma" w:cs="Tahoma"/>
          <w:b/>
          <w:bCs/>
          <w:sz w:val="20"/>
          <w:szCs w:val="20"/>
        </w:rPr>
        <w:t>Oświadczam, że będziemy realizować przedmiot zamówienia w okresie wskazanym w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EC5363">
        <w:rPr>
          <w:rFonts w:ascii="Tahoma" w:hAnsi="Tahoma" w:cs="Tahoma"/>
          <w:b/>
          <w:bCs/>
          <w:sz w:val="20"/>
          <w:szCs w:val="20"/>
        </w:rPr>
        <w:t>rozdz. VI SWZ, w terminach wskazanych w rozdziale VI SWZ.</w:t>
      </w:r>
    </w:p>
    <w:p w14:paraId="7820346B" w14:textId="1BBF6040" w:rsidR="00EC5363" w:rsidRDefault="00EC5363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C5363">
        <w:rPr>
          <w:rFonts w:ascii="Tahoma" w:hAnsi="Tahoma" w:cs="Tahoma"/>
          <w:sz w:val="20"/>
          <w:szCs w:val="20"/>
        </w:rPr>
        <w:t>Akceptuję okoliczność możliwości zmniejszenia przez Zamawiającego łącznej wartości przedmiotu zamówienia w zakresie – maksymalnie do 40 % całkowitej wartości umowy brutto, w okresie trwania umowy.</w:t>
      </w:r>
    </w:p>
    <w:p w14:paraId="7876442A" w14:textId="2EDC617A" w:rsidR="00EC5363" w:rsidRDefault="00EC5363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C5363">
        <w:rPr>
          <w:rFonts w:ascii="Tahoma" w:hAnsi="Tahoma" w:cs="Tahoma"/>
          <w:sz w:val="20"/>
          <w:szCs w:val="20"/>
        </w:rPr>
        <w:t>Oświadczam, że posiadam zezwolenie Ministra Spraw Wewnętrznych na używanie pojazdów samochodowych jako uprzywilejowanych w ruchu drogowym w przypadku używania tych pojazdów w związku z ratowaniem życia lub zdrowia ludzkiego, o którym mowa w art. 53 ust. 1 pkt. 12 Ustawy z dnia 20 czerwca 1997 r. Prawo o ruchu drogowym (</w:t>
      </w:r>
      <w:r w:rsidRPr="00EC5363">
        <w:rPr>
          <w:rFonts w:ascii="Tahoma" w:hAnsi="Tahoma" w:cs="Tahoma"/>
          <w:i/>
          <w:iCs/>
          <w:sz w:val="20"/>
          <w:szCs w:val="20"/>
        </w:rPr>
        <w:t>Dz.U. z 2024 r., poz. 1251</w:t>
      </w:r>
      <w:r w:rsidRPr="00EC5363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.</w:t>
      </w:r>
    </w:p>
    <w:p w14:paraId="1585B31F" w14:textId="72583EC1" w:rsidR="00EC5363" w:rsidRDefault="00EC5363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B6EFB">
        <w:rPr>
          <w:rFonts w:ascii="Tahoma" w:hAnsi="Tahoma" w:cs="Tahoma"/>
          <w:sz w:val="20"/>
        </w:rPr>
        <w:lastRenderedPageBreak/>
        <w:t xml:space="preserve">Zgodnie z art. 95 ust 1 ustawy Prawo zamówień publicznych </w:t>
      </w:r>
      <w:r w:rsidRPr="009B6EFB">
        <w:rPr>
          <w:rFonts w:ascii="Tahoma" w:hAnsi="Tahoma" w:cs="Tahoma"/>
          <w:b/>
          <w:bCs/>
          <w:sz w:val="20"/>
        </w:rPr>
        <w:t>zobowiązuj</w:t>
      </w:r>
      <w:r>
        <w:rPr>
          <w:rFonts w:ascii="Tahoma" w:hAnsi="Tahoma" w:cs="Tahoma"/>
          <w:b/>
          <w:bCs/>
          <w:sz w:val="20"/>
        </w:rPr>
        <w:t>ę</w:t>
      </w:r>
      <w:r w:rsidRPr="009B6EFB">
        <w:rPr>
          <w:rFonts w:ascii="Tahoma" w:hAnsi="Tahoma" w:cs="Tahoma"/>
          <w:b/>
          <w:bCs/>
          <w:sz w:val="20"/>
        </w:rPr>
        <w:t xml:space="preserve"> się do zatrudnienia na umowę o pracę w wymiarze pełnego etatu, </w:t>
      </w:r>
      <w:r>
        <w:rPr>
          <w:rFonts w:ascii="Tahoma" w:hAnsi="Tahoma" w:cs="Tahoma"/>
          <w:b/>
          <w:bCs/>
          <w:sz w:val="20"/>
        </w:rPr>
        <w:t>min. 1</w:t>
      </w:r>
      <w:r w:rsidRPr="009B6EFB">
        <w:rPr>
          <w:rFonts w:ascii="Tahoma" w:hAnsi="Tahoma" w:cs="Tahoma"/>
          <w:b/>
          <w:bCs/>
          <w:sz w:val="20"/>
        </w:rPr>
        <w:t xml:space="preserve"> </w:t>
      </w:r>
      <w:r>
        <w:rPr>
          <w:rFonts w:ascii="Tahoma" w:hAnsi="Tahoma" w:cs="Tahoma"/>
          <w:b/>
          <w:bCs/>
          <w:sz w:val="20"/>
        </w:rPr>
        <w:t xml:space="preserve">osoby </w:t>
      </w:r>
      <w:r w:rsidRPr="009B6EFB">
        <w:rPr>
          <w:rFonts w:ascii="Tahoma" w:hAnsi="Tahoma" w:cs="Tahoma"/>
          <w:b/>
          <w:bCs/>
          <w:sz w:val="20"/>
        </w:rPr>
        <w:t>wykonując</w:t>
      </w:r>
      <w:r>
        <w:rPr>
          <w:rFonts w:ascii="Tahoma" w:hAnsi="Tahoma" w:cs="Tahoma"/>
          <w:b/>
          <w:bCs/>
          <w:sz w:val="20"/>
        </w:rPr>
        <w:t>ej</w:t>
      </w:r>
      <w:r w:rsidRPr="009B6EFB">
        <w:rPr>
          <w:rFonts w:ascii="Tahoma" w:hAnsi="Tahoma" w:cs="Tahoma"/>
          <w:b/>
          <w:bCs/>
          <w:sz w:val="20"/>
        </w:rPr>
        <w:t xml:space="preserve"> czynności </w:t>
      </w:r>
      <w:r w:rsidRPr="00EC5363">
        <w:rPr>
          <w:rFonts w:ascii="Tahoma" w:hAnsi="Tahoma" w:cs="Tahoma"/>
          <w:b/>
          <w:bCs/>
          <w:sz w:val="20"/>
          <w:szCs w:val="20"/>
        </w:rPr>
        <w:t>wskazane przez Zamawiającego</w:t>
      </w:r>
      <w:r w:rsidRPr="00EC5363">
        <w:rPr>
          <w:rFonts w:ascii="Tahoma" w:hAnsi="Tahoma" w:cs="Tahoma"/>
          <w:sz w:val="20"/>
          <w:szCs w:val="20"/>
        </w:rPr>
        <w:t xml:space="preserve"> w Opisie przedmiotu zamówienia</w:t>
      </w:r>
      <w:r w:rsidRPr="00EC5363">
        <w:rPr>
          <w:rFonts w:ascii="Tahoma" w:hAnsi="Tahoma" w:cs="Tahoma"/>
          <w:sz w:val="20"/>
        </w:rPr>
        <w:t xml:space="preserve"> </w:t>
      </w:r>
      <w:r w:rsidRPr="009B6EFB">
        <w:rPr>
          <w:rFonts w:ascii="Tahoma" w:hAnsi="Tahoma" w:cs="Tahoma"/>
          <w:b/>
          <w:bCs/>
          <w:sz w:val="20"/>
        </w:rPr>
        <w:t>przez okres trwania umowy</w:t>
      </w:r>
      <w:r w:rsidRPr="009B6EFB">
        <w:rPr>
          <w:rFonts w:ascii="Tahoma" w:hAnsi="Tahoma" w:cs="Tahoma"/>
          <w:sz w:val="20"/>
        </w:rPr>
        <w:t xml:space="preserve">, na warunkach, o których mowa we wzorze Umowy stanowiącym Załącznik nr </w:t>
      </w:r>
      <w:r>
        <w:rPr>
          <w:rFonts w:ascii="Tahoma" w:hAnsi="Tahoma" w:cs="Tahoma"/>
          <w:sz w:val="20"/>
        </w:rPr>
        <w:t>4</w:t>
      </w:r>
      <w:r w:rsidRPr="009B6EFB">
        <w:rPr>
          <w:rFonts w:ascii="Tahoma" w:hAnsi="Tahoma" w:cs="Tahoma"/>
          <w:sz w:val="20"/>
        </w:rPr>
        <w:t xml:space="preserve"> do SWZ</w:t>
      </w:r>
    </w:p>
    <w:p w14:paraId="6FE7BFD7" w14:textId="6DACB416" w:rsidR="00062DC7" w:rsidRPr="00823D0A" w:rsidRDefault="008D1413" w:rsidP="00823D0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Oświadczam, że załączone do oferty dokumenty opisują stan prawny i faktyczny, aktualny na</w:t>
      </w:r>
      <w:r w:rsidR="00AB1632">
        <w:rPr>
          <w:rFonts w:ascii="Tahoma" w:hAnsi="Tahoma" w:cs="Tahoma"/>
          <w:sz w:val="20"/>
          <w:szCs w:val="20"/>
        </w:rPr>
        <w:t xml:space="preserve"> </w:t>
      </w:r>
      <w:r w:rsidRPr="00823D0A">
        <w:rPr>
          <w:rFonts w:ascii="Tahoma" w:hAnsi="Tahoma" w:cs="Tahoma"/>
          <w:sz w:val="20"/>
          <w:szCs w:val="20"/>
        </w:rPr>
        <w:t>dzień otwarcia ofert (</w:t>
      </w:r>
      <w:r w:rsidRPr="00823D0A">
        <w:rPr>
          <w:rFonts w:ascii="Tahoma" w:hAnsi="Tahoma" w:cs="Tahoma"/>
          <w:i/>
          <w:iCs/>
          <w:sz w:val="20"/>
          <w:szCs w:val="20"/>
        </w:rPr>
        <w:t>odpowiedzialność karna na podstawie art. 233 Kk</w:t>
      </w:r>
      <w:r w:rsidRPr="00823D0A">
        <w:rPr>
          <w:rFonts w:ascii="Tahoma" w:hAnsi="Tahoma" w:cs="Tahoma"/>
          <w:sz w:val="20"/>
          <w:szCs w:val="20"/>
        </w:rPr>
        <w:t>.).</w:t>
      </w:r>
    </w:p>
    <w:p w14:paraId="215CDDDA" w14:textId="767C8975" w:rsidR="00241934" w:rsidRPr="00823D0A" w:rsidRDefault="00241934" w:rsidP="00AE1986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color w:val="000000"/>
          <w:sz w:val="20"/>
          <w:szCs w:val="20"/>
        </w:rPr>
      </w:pPr>
      <w:r w:rsidRPr="00823D0A">
        <w:rPr>
          <w:rFonts w:ascii="Tahoma" w:hAnsi="Tahoma" w:cs="Tahoma"/>
          <w:color w:val="000000"/>
          <w:sz w:val="20"/>
          <w:szCs w:val="20"/>
        </w:rPr>
        <w:t xml:space="preserve">Oświadczam, że wypełniłem obowiązki informacyjne przewidziane w art. 13 lub art. 14 RODO wobec osób fizycznych, </w:t>
      </w:r>
      <w:r w:rsidRPr="00823D0A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823D0A">
        <w:rPr>
          <w:rFonts w:ascii="Tahoma" w:hAnsi="Tahoma" w:cs="Tahoma"/>
          <w:color w:val="000000"/>
          <w:sz w:val="20"/>
          <w:szCs w:val="20"/>
        </w:rPr>
        <w:t xml:space="preserve"> w celu ubiegania się</w:t>
      </w:r>
      <w:r w:rsidR="00ED65B9" w:rsidRPr="00823D0A">
        <w:rPr>
          <w:rFonts w:ascii="Tahoma" w:hAnsi="Tahoma" w:cs="Tahoma"/>
          <w:color w:val="000000"/>
          <w:sz w:val="20"/>
          <w:szCs w:val="20"/>
        </w:rPr>
        <w:t> </w:t>
      </w:r>
      <w:r w:rsidRPr="00823D0A">
        <w:rPr>
          <w:rFonts w:ascii="Tahoma" w:hAnsi="Tahoma" w:cs="Tahoma"/>
          <w:color w:val="000000"/>
          <w:sz w:val="20"/>
          <w:szCs w:val="20"/>
        </w:rPr>
        <w:t>o udzielenie zamówienia publicznego w niniejszym postępowaniu</w:t>
      </w:r>
      <w:r w:rsidRPr="00823D0A">
        <w:rPr>
          <w:rFonts w:ascii="Tahoma" w:hAnsi="Tahoma" w:cs="Tahoma"/>
          <w:sz w:val="20"/>
          <w:szCs w:val="20"/>
        </w:rPr>
        <w:t>.</w:t>
      </w:r>
    </w:p>
    <w:p w14:paraId="02B7B41D" w14:textId="2AE946B2" w:rsidR="00241934" w:rsidRDefault="00241934" w:rsidP="00241934">
      <w:pPr>
        <w:pStyle w:val="Akapitzlist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20"/>
        </w:rPr>
      </w:pPr>
      <w:r w:rsidRPr="00823D0A">
        <w:rPr>
          <w:rFonts w:ascii="Tahoma" w:hAnsi="Tahoma" w:cs="Tahoma"/>
          <w:sz w:val="20"/>
        </w:rPr>
        <w:t>Wyrażam zgodę na przetwarzanie danych osobowych przekazanych w ofercie oraz w później składanych dokumentach, oświadczeniach i wyjaśnieniach dla potrzeb związanych z niniejszym postępowaniem o</w:t>
      </w:r>
      <w:r w:rsidR="00AB1632">
        <w:rPr>
          <w:rFonts w:ascii="Tahoma" w:hAnsi="Tahoma" w:cs="Tahoma"/>
          <w:sz w:val="20"/>
        </w:rPr>
        <w:t xml:space="preserve"> </w:t>
      </w:r>
      <w:r w:rsidRPr="00823D0A">
        <w:rPr>
          <w:rFonts w:ascii="Tahoma" w:hAnsi="Tahoma" w:cs="Tahoma"/>
          <w:sz w:val="20"/>
        </w:rPr>
        <w:t>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47253520" w14:textId="53FF5D11" w:rsidR="009B6EFB" w:rsidRPr="00EC5363" w:rsidRDefault="00EC5363" w:rsidP="00241934">
      <w:pPr>
        <w:pStyle w:val="Akapitzlist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b/>
          <w:bCs/>
          <w:sz w:val="20"/>
        </w:rPr>
      </w:pPr>
      <w:r w:rsidRPr="00EC5363">
        <w:rPr>
          <w:rFonts w:ascii="Tahoma" w:hAnsi="Tahoma" w:cs="Tahoma"/>
          <w:b/>
          <w:bCs/>
          <w:sz w:val="20"/>
        </w:rPr>
        <w:t>Zamawiający zgłaszać będzie potrzeby w zakresie transportu sanitarnego na</w:t>
      </w:r>
      <w:r>
        <w:rPr>
          <w:rFonts w:ascii="Tahoma" w:hAnsi="Tahoma" w:cs="Tahoma"/>
          <w:b/>
          <w:bCs/>
          <w:sz w:val="20"/>
        </w:rPr>
        <w:t> </w:t>
      </w:r>
      <w:r w:rsidRPr="00EC5363">
        <w:rPr>
          <w:rFonts w:ascii="Tahoma" w:hAnsi="Tahoma" w:cs="Tahoma"/>
          <w:b/>
          <w:bCs/>
          <w:sz w:val="20"/>
        </w:rPr>
        <w:t>całodobowy numer telefonu Wykonawcy:</w:t>
      </w:r>
    </w:p>
    <w:p w14:paraId="38921C6E" w14:textId="3CA6EF27" w:rsidR="00EC5363" w:rsidRPr="00EC5363" w:rsidRDefault="00EC5363" w:rsidP="00EC5363">
      <w:pPr>
        <w:pStyle w:val="Akapitzlist"/>
        <w:numPr>
          <w:ilvl w:val="0"/>
          <w:numId w:val="50"/>
        </w:numPr>
        <w:spacing w:line="360" w:lineRule="auto"/>
        <w:ind w:left="567" w:hanging="283"/>
        <w:jc w:val="both"/>
        <w:rPr>
          <w:rFonts w:ascii="Tahoma" w:hAnsi="Tahoma" w:cs="Tahoma"/>
          <w:b/>
          <w:bCs/>
          <w:sz w:val="20"/>
        </w:rPr>
      </w:pPr>
      <w:r w:rsidRPr="00EC5363">
        <w:rPr>
          <w:rFonts w:ascii="Tahoma" w:hAnsi="Tahoma" w:cs="Tahoma"/>
          <w:b/>
          <w:bCs/>
          <w:sz w:val="20"/>
        </w:rPr>
        <w:t>___________________ – dla transportu karetką typu S z zespołem specjalistycznym,</w:t>
      </w:r>
    </w:p>
    <w:p w14:paraId="5859888B" w14:textId="300C652A" w:rsidR="00EC5363" w:rsidRPr="00EC5363" w:rsidRDefault="00EC5363" w:rsidP="00EC5363">
      <w:pPr>
        <w:pStyle w:val="Akapitzlist"/>
        <w:numPr>
          <w:ilvl w:val="0"/>
          <w:numId w:val="50"/>
        </w:numPr>
        <w:spacing w:line="360" w:lineRule="auto"/>
        <w:ind w:left="567" w:hanging="283"/>
        <w:jc w:val="both"/>
        <w:rPr>
          <w:rFonts w:ascii="Tahoma" w:hAnsi="Tahoma" w:cs="Tahoma"/>
          <w:b/>
          <w:bCs/>
          <w:sz w:val="20"/>
        </w:rPr>
      </w:pPr>
      <w:r w:rsidRPr="00EC5363">
        <w:rPr>
          <w:rFonts w:ascii="Tahoma" w:hAnsi="Tahoma" w:cs="Tahoma"/>
          <w:b/>
          <w:bCs/>
          <w:sz w:val="20"/>
        </w:rPr>
        <w:t>___________________ – dla transportu karetką typu P z zespołem podstawowym,</w:t>
      </w:r>
    </w:p>
    <w:p w14:paraId="0080C77F" w14:textId="002918CA" w:rsidR="00EC5363" w:rsidRPr="00EC5363" w:rsidRDefault="00EC5363" w:rsidP="00EC5363">
      <w:pPr>
        <w:pStyle w:val="Akapitzlist"/>
        <w:numPr>
          <w:ilvl w:val="0"/>
          <w:numId w:val="50"/>
        </w:numPr>
        <w:spacing w:line="360" w:lineRule="auto"/>
        <w:ind w:left="567" w:hanging="283"/>
        <w:jc w:val="both"/>
        <w:rPr>
          <w:rFonts w:ascii="Tahoma" w:hAnsi="Tahoma" w:cs="Tahoma"/>
          <w:sz w:val="20"/>
        </w:rPr>
      </w:pPr>
      <w:r w:rsidRPr="00EC5363">
        <w:rPr>
          <w:rFonts w:ascii="Tahoma" w:hAnsi="Tahoma" w:cs="Tahoma"/>
          <w:b/>
          <w:bCs/>
          <w:sz w:val="20"/>
        </w:rPr>
        <w:t>___________________ – dla transportu karetką typu T</w:t>
      </w:r>
      <w:r>
        <w:rPr>
          <w:rFonts w:ascii="Tahoma" w:hAnsi="Tahoma" w:cs="Tahoma"/>
          <w:sz w:val="20"/>
        </w:rPr>
        <w:t>.</w:t>
      </w:r>
    </w:p>
    <w:p w14:paraId="742A6AE4" w14:textId="09887FD8" w:rsidR="00C6172A" w:rsidRPr="00823D0A" w:rsidRDefault="00C6172A" w:rsidP="000B0361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ahoma" w:hAnsi="Tahoma" w:cs="Tahoma"/>
          <w:b/>
          <w:bCs/>
        </w:rPr>
      </w:pPr>
      <w:bookmarkStart w:id="2" w:name="_Hlk43148687"/>
      <w:r w:rsidRPr="00823D0A">
        <w:rPr>
          <w:rFonts w:ascii="Tahoma" w:hAnsi="Tahoma" w:cs="Tahoma"/>
        </w:rPr>
        <w:t>Informuj</w:t>
      </w:r>
      <w:r w:rsidR="00B86C2E" w:rsidRPr="00823D0A">
        <w:rPr>
          <w:rFonts w:ascii="Tahoma" w:hAnsi="Tahoma" w:cs="Tahoma"/>
        </w:rPr>
        <w:t>ę</w:t>
      </w:r>
      <w:r w:rsidRPr="00823D0A">
        <w:rPr>
          <w:rFonts w:ascii="Tahoma" w:hAnsi="Tahoma" w:cs="Tahoma"/>
        </w:rPr>
        <w:t xml:space="preserve">, </w:t>
      </w:r>
      <w:r w:rsidRPr="00823D0A">
        <w:rPr>
          <w:rFonts w:ascii="Tahoma" w:eastAsia="Calibri" w:hAnsi="Tahoma" w:cs="Tahoma"/>
          <w:b/>
          <w:bCs/>
          <w:lang w:eastAsia="pl-PL"/>
        </w:rPr>
        <w:t>iż</w:t>
      </w:r>
      <w:r w:rsidRPr="00823D0A">
        <w:rPr>
          <w:rFonts w:ascii="Tahoma" w:hAnsi="Tahoma" w:cs="Tahoma"/>
          <w:b/>
          <w:bCs/>
        </w:rPr>
        <w:t xml:space="preserve"> Wykonawca jest:</w:t>
      </w:r>
    </w:p>
    <w:p w14:paraId="4FE957BF" w14:textId="77777777" w:rsidR="00642D28" w:rsidRPr="00823D0A" w:rsidRDefault="00642D28" w:rsidP="00642D2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</w:rPr>
      </w:pPr>
      <w:r w:rsidRPr="00823D0A">
        <w:rPr>
          <w:rFonts w:ascii="Tahoma" w:hAnsi="Tahoma" w:cs="Tahoma"/>
          <w:b/>
          <w:bCs/>
          <w:vertAlign w:val="superscript"/>
        </w:rPr>
        <w:t xml:space="preserve">*) </w:t>
      </w:r>
      <w:r w:rsidRPr="00823D0A">
        <w:rPr>
          <w:rFonts w:ascii="Tahoma" w:hAnsi="Tahoma" w:cs="Tahoma"/>
          <w:b/>
          <w:bCs/>
        </w:rPr>
        <w:t>mikroprzedsiębiorstwo</w:t>
      </w:r>
    </w:p>
    <w:p w14:paraId="45D82409" w14:textId="77777777" w:rsidR="00642D28" w:rsidRPr="00823D0A" w:rsidRDefault="00642D28" w:rsidP="00642D2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</w:rPr>
      </w:pPr>
      <w:r w:rsidRPr="00823D0A">
        <w:rPr>
          <w:rFonts w:ascii="Tahoma" w:hAnsi="Tahoma" w:cs="Tahoma"/>
          <w:b/>
          <w:bCs/>
          <w:vertAlign w:val="superscript"/>
        </w:rPr>
        <w:t xml:space="preserve">*) </w:t>
      </w:r>
      <w:r w:rsidRPr="00823D0A">
        <w:rPr>
          <w:rFonts w:ascii="Tahoma" w:hAnsi="Tahoma" w:cs="Tahoma"/>
          <w:b/>
          <w:bCs/>
        </w:rPr>
        <w:t>małe przedsiębiorstwo</w:t>
      </w:r>
    </w:p>
    <w:p w14:paraId="0FEB4B75" w14:textId="77777777" w:rsidR="00642D28" w:rsidRPr="00823D0A" w:rsidRDefault="00642D28" w:rsidP="00642D2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</w:rPr>
      </w:pPr>
      <w:r w:rsidRPr="00823D0A">
        <w:rPr>
          <w:rFonts w:ascii="Tahoma" w:hAnsi="Tahoma" w:cs="Tahoma"/>
          <w:b/>
          <w:bCs/>
          <w:vertAlign w:val="superscript"/>
        </w:rPr>
        <w:t xml:space="preserve">*) </w:t>
      </w:r>
      <w:r w:rsidRPr="00823D0A">
        <w:rPr>
          <w:rFonts w:ascii="Tahoma" w:hAnsi="Tahoma" w:cs="Tahoma"/>
          <w:b/>
          <w:bCs/>
        </w:rPr>
        <w:t>średnie przedsiębiorstwo</w:t>
      </w:r>
    </w:p>
    <w:p w14:paraId="50BA8758" w14:textId="77777777" w:rsidR="00642D28" w:rsidRPr="00823D0A" w:rsidRDefault="00642D28" w:rsidP="00642D2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</w:rPr>
      </w:pPr>
      <w:r w:rsidRPr="00823D0A">
        <w:rPr>
          <w:rFonts w:ascii="Tahoma" w:hAnsi="Tahoma" w:cs="Tahoma"/>
          <w:b/>
          <w:bCs/>
          <w:vertAlign w:val="superscript"/>
        </w:rPr>
        <w:t xml:space="preserve">*) </w:t>
      </w:r>
      <w:r w:rsidRPr="00823D0A">
        <w:rPr>
          <w:rFonts w:ascii="Tahoma" w:hAnsi="Tahoma" w:cs="Tahoma"/>
          <w:b/>
          <w:bCs/>
        </w:rPr>
        <w:t>jednoosobowa działalność gospodarcza</w:t>
      </w:r>
    </w:p>
    <w:p w14:paraId="1EE70B85" w14:textId="77777777" w:rsidR="00642D28" w:rsidRPr="00823D0A" w:rsidRDefault="00642D28" w:rsidP="00642D2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</w:rPr>
      </w:pPr>
      <w:r w:rsidRPr="00823D0A">
        <w:rPr>
          <w:rFonts w:ascii="Tahoma" w:hAnsi="Tahoma" w:cs="Tahoma"/>
          <w:b/>
          <w:bCs/>
          <w:vertAlign w:val="superscript"/>
        </w:rPr>
        <w:t xml:space="preserve">*) </w:t>
      </w:r>
      <w:r w:rsidRPr="00823D0A">
        <w:rPr>
          <w:rFonts w:ascii="Tahoma" w:hAnsi="Tahoma" w:cs="Tahoma"/>
          <w:b/>
          <w:bCs/>
        </w:rPr>
        <w:t>osoba fizyczna nieprowadząca działalności gospodarczej</w:t>
      </w:r>
    </w:p>
    <w:p w14:paraId="20B1AAE9" w14:textId="77777777" w:rsidR="00642D28" w:rsidRPr="00823D0A" w:rsidRDefault="00642D28" w:rsidP="00642D28">
      <w:pPr>
        <w:pStyle w:val="Tekstpodstawowy"/>
        <w:numPr>
          <w:ilvl w:val="0"/>
          <w:numId w:val="40"/>
        </w:numPr>
        <w:spacing w:line="360" w:lineRule="auto"/>
        <w:ind w:left="567" w:hanging="283"/>
        <w:rPr>
          <w:rFonts w:ascii="Tahoma" w:hAnsi="Tahoma" w:cs="Tahoma"/>
          <w:b/>
          <w:bCs/>
        </w:rPr>
      </w:pPr>
      <w:r w:rsidRPr="00823D0A">
        <w:rPr>
          <w:rFonts w:ascii="Tahoma" w:hAnsi="Tahoma" w:cs="Tahoma"/>
          <w:b/>
          <w:bCs/>
          <w:vertAlign w:val="superscript"/>
        </w:rPr>
        <w:t xml:space="preserve">*) </w:t>
      </w:r>
      <w:r w:rsidRPr="00823D0A">
        <w:rPr>
          <w:rFonts w:ascii="Tahoma" w:hAnsi="Tahoma" w:cs="Tahoma"/>
          <w:b/>
          <w:bCs/>
        </w:rPr>
        <w:t>inny rodzaj</w:t>
      </w:r>
    </w:p>
    <w:p w14:paraId="12A94693" w14:textId="77777777" w:rsidR="00C6172A" w:rsidRPr="00823D0A" w:rsidRDefault="00C6172A" w:rsidP="000B0361">
      <w:pPr>
        <w:pStyle w:val="Akapitzlist"/>
        <w:spacing w:line="360" w:lineRule="auto"/>
        <w:ind w:left="284"/>
        <w:rPr>
          <w:rFonts w:ascii="Tahoma" w:hAnsi="Tahoma" w:cs="Tahoma"/>
          <w:sz w:val="16"/>
          <w:szCs w:val="16"/>
        </w:rPr>
      </w:pPr>
      <w:r w:rsidRPr="00823D0A">
        <w:rPr>
          <w:rFonts w:ascii="Tahoma" w:hAnsi="Tahoma" w:cs="Tahoma"/>
          <w:i/>
          <w:sz w:val="16"/>
          <w:szCs w:val="16"/>
        </w:rPr>
        <w:t>*) – należy zaznaczyć właściwy kwadrat lub kwadrat</w:t>
      </w:r>
      <w:r w:rsidRPr="00823D0A">
        <w:rPr>
          <w:rFonts w:ascii="Tahoma" w:hAnsi="Tahoma" w:cs="Tahoma"/>
          <w:sz w:val="16"/>
          <w:szCs w:val="16"/>
        </w:rPr>
        <w:t>y</w:t>
      </w:r>
    </w:p>
    <w:bookmarkEnd w:id="2"/>
    <w:p w14:paraId="3C77BDB9" w14:textId="77777777" w:rsidR="00EC5363" w:rsidRPr="00823D0A" w:rsidRDefault="00EC5363" w:rsidP="00AA57B8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33E482E" w14:textId="77777777" w:rsidR="00566BA9" w:rsidRPr="00823D0A" w:rsidRDefault="006234BF" w:rsidP="000B0361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823D0A">
        <w:rPr>
          <w:rFonts w:ascii="Tahoma" w:hAnsi="Tahoma" w:cs="Tahoma"/>
          <w:b/>
          <w:sz w:val="20"/>
          <w:szCs w:val="20"/>
        </w:rPr>
        <w:t>V.</w:t>
      </w:r>
      <w:r w:rsidR="00C65499" w:rsidRPr="00823D0A">
        <w:rPr>
          <w:rFonts w:ascii="Tahoma" w:hAnsi="Tahoma" w:cs="Tahoma"/>
          <w:b/>
          <w:sz w:val="20"/>
          <w:szCs w:val="20"/>
        </w:rPr>
        <w:tab/>
      </w:r>
      <w:r w:rsidRPr="00823D0A">
        <w:rPr>
          <w:rFonts w:ascii="Tahoma" w:hAnsi="Tahoma" w:cs="Tahoma"/>
          <w:b/>
          <w:sz w:val="20"/>
          <w:szCs w:val="20"/>
        </w:rPr>
        <w:t>INFORMACJE STANOWIĄCE TAJEMNICĘ PRZEDSIĘBIORSTWA W</w:t>
      </w:r>
      <w:r w:rsidR="001903E4" w:rsidRPr="00823D0A">
        <w:rPr>
          <w:rFonts w:ascii="Tahoma" w:hAnsi="Tahoma" w:cs="Tahoma"/>
          <w:b/>
          <w:sz w:val="20"/>
          <w:szCs w:val="20"/>
        </w:rPr>
        <w:t> </w:t>
      </w:r>
      <w:r w:rsidRPr="00823D0A">
        <w:rPr>
          <w:rFonts w:ascii="Tahoma" w:hAnsi="Tahoma" w:cs="Tahoma"/>
          <w:b/>
          <w:sz w:val="20"/>
          <w:szCs w:val="20"/>
        </w:rPr>
        <w:t>ROZUMIENIU PRZEPISÓW O ZWALCZANIU NIEUCZCIWEJ KONKURENCJI</w:t>
      </w:r>
    </w:p>
    <w:p w14:paraId="5E2625AE" w14:textId="77777777" w:rsidR="006234BF" w:rsidRPr="00823D0A" w:rsidRDefault="006234BF" w:rsidP="00ED65B9">
      <w:pPr>
        <w:spacing w:line="276" w:lineRule="auto"/>
        <w:ind w:right="-1"/>
        <w:jc w:val="right"/>
        <w:rPr>
          <w:rFonts w:ascii="Tahoma" w:hAnsi="Tahoma" w:cs="Tahoma"/>
          <w:sz w:val="20"/>
          <w:szCs w:val="20"/>
        </w:rPr>
      </w:pPr>
    </w:p>
    <w:p w14:paraId="78805CA0" w14:textId="77777777" w:rsidR="00566BA9" w:rsidRPr="00823D0A" w:rsidRDefault="006234BF" w:rsidP="00ED65B9">
      <w:pPr>
        <w:spacing w:line="276" w:lineRule="auto"/>
        <w:ind w:right="-1"/>
        <w:jc w:val="center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b/>
          <w:bCs/>
          <w:sz w:val="20"/>
          <w:szCs w:val="20"/>
        </w:rPr>
        <w:t>TAK</w:t>
      </w:r>
      <w:r w:rsidRPr="00823D0A">
        <w:rPr>
          <w:rFonts w:ascii="Tahoma" w:hAnsi="Tahoma" w:cs="Tahoma"/>
          <w:sz w:val="20"/>
          <w:szCs w:val="20"/>
        </w:rPr>
        <w:t>/</w:t>
      </w:r>
      <w:r w:rsidRPr="00823D0A">
        <w:rPr>
          <w:rFonts w:ascii="Tahoma" w:hAnsi="Tahoma" w:cs="Tahoma"/>
          <w:b/>
          <w:bCs/>
          <w:sz w:val="20"/>
          <w:szCs w:val="20"/>
        </w:rPr>
        <w:t>NIE</w:t>
      </w:r>
      <w:r w:rsidRPr="00823D0A">
        <w:rPr>
          <w:rFonts w:ascii="Tahoma" w:hAnsi="Tahoma" w:cs="Tahoma"/>
          <w:sz w:val="20"/>
          <w:szCs w:val="20"/>
        </w:rPr>
        <w:t xml:space="preserve"> *</w:t>
      </w:r>
    </w:p>
    <w:p w14:paraId="6F6E4CD9" w14:textId="77777777" w:rsidR="006234BF" w:rsidRPr="00ED65B9" w:rsidRDefault="006234BF" w:rsidP="00ED65B9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 w:rsidRPr="00ED65B9">
        <w:rPr>
          <w:rFonts w:ascii="Tahoma" w:hAnsi="Tahoma" w:cs="Tahoma"/>
          <w:i/>
          <w:iCs/>
          <w:sz w:val="16"/>
          <w:szCs w:val="16"/>
        </w:rPr>
        <w:t>*niepotrzebne skreślić</w:t>
      </w:r>
    </w:p>
    <w:p w14:paraId="7587223B" w14:textId="77777777" w:rsidR="006234BF" w:rsidRPr="00823D0A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823D0A">
        <w:rPr>
          <w:rFonts w:ascii="Tahoma" w:hAnsi="Tahoma" w:cs="Tahoma"/>
          <w:b/>
          <w:sz w:val="20"/>
          <w:szCs w:val="20"/>
        </w:rPr>
        <w:t xml:space="preserve">Określenie stron oferty, na której znajduje się tajemnica przedsiębiorstwa: </w:t>
      </w:r>
    </w:p>
    <w:p w14:paraId="5C3925F2" w14:textId="2399CF44" w:rsidR="006234BF" w:rsidRPr="00823D0A" w:rsidRDefault="00076F0B" w:rsidP="00ED65B9">
      <w:pPr>
        <w:pStyle w:val="Bezodstpw1"/>
        <w:spacing w:line="276" w:lineRule="auto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1771A024" w14:textId="77777777" w:rsidR="006234BF" w:rsidRPr="00823D0A" w:rsidRDefault="006234BF" w:rsidP="00ED65B9">
      <w:pPr>
        <w:pStyle w:val="Bezodstpw1"/>
        <w:spacing w:line="276" w:lineRule="auto"/>
        <w:rPr>
          <w:rFonts w:ascii="Tahoma" w:hAnsi="Tahoma" w:cs="Tahoma"/>
          <w:sz w:val="20"/>
          <w:szCs w:val="20"/>
        </w:rPr>
      </w:pPr>
    </w:p>
    <w:p w14:paraId="7D1935C7" w14:textId="5CDCB9AB" w:rsidR="006234BF" w:rsidRPr="00823D0A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823D0A">
        <w:rPr>
          <w:rFonts w:ascii="Tahoma" w:hAnsi="Tahoma" w:cs="Tahoma"/>
          <w:b/>
          <w:sz w:val="20"/>
          <w:szCs w:val="20"/>
        </w:rPr>
        <w:t>Wskazanie sposobu zabezpieczenia</w:t>
      </w:r>
      <w:r w:rsidR="00707580" w:rsidRPr="00823D0A">
        <w:rPr>
          <w:rFonts w:ascii="Tahoma" w:hAnsi="Tahoma" w:cs="Tahoma"/>
          <w:b/>
          <w:sz w:val="20"/>
          <w:szCs w:val="20"/>
        </w:rPr>
        <w:t>:</w:t>
      </w:r>
    </w:p>
    <w:p w14:paraId="4B31160B" w14:textId="4EB951E2" w:rsidR="00076F0B" w:rsidRPr="00823D0A" w:rsidRDefault="00076F0B" w:rsidP="00ED65B9">
      <w:pPr>
        <w:pStyle w:val="Bezodstpw1"/>
        <w:spacing w:line="276" w:lineRule="auto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35277C7D" w14:textId="77777777" w:rsidR="006234BF" w:rsidRPr="00823D0A" w:rsidRDefault="006234BF" w:rsidP="00ED65B9">
      <w:pPr>
        <w:pStyle w:val="Bezodstpw1"/>
        <w:spacing w:line="276" w:lineRule="auto"/>
        <w:rPr>
          <w:rFonts w:ascii="Tahoma" w:hAnsi="Tahoma" w:cs="Tahoma"/>
          <w:sz w:val="20"/>
          <w:szCs w:val="20"/>
        </w:rPr>
      </w:pPr>
    </w:p>
    <w:p w14:paraId="46DF8EBE" w14:textId="77777777" w:rsidR="006234BF" w:rsidRPr="00823D0A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823D0A">
        <w:rPr>
          <w:rFonts w:ascii="Tahoma" w:hAnsi="Tahoma" w:cs="Tahoma"/>
          <w:b/>
          <w:sz w:val="20"/>
          <w:szCs w:val="20"/>
        </w:rPr>
        <w:lastRenderedPageBreak/>
        <w:t>i określenie czego dotyczy:</w:t>
      </w:r>
    </w:p>
    <w:p w14:paraId="0973E5DE" w14:textId="50F74255" w:rsidR="00076F0B" w:rsidRPr="00823D0A" w:rsidRDefault="00076F0B" w:rsidP="00ED65B9">
      <w:pPr>
        <w:pStyle w:val="Bezodstpw1"/>
        <w:spacing w:line="276" w:lineRule="auto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3E463D21" w14:textId="77777777" w:rsidR="006234BF" w:rsidRPr="00823D0A" w:rsidRDefault="006234BF" w:rsidP="00ED65B9">
      <w:pPr>
        <w:pStyle w:val="Bezodstpw1"/>
        <w:spacing w:line="276" w:lineRule="auto"/>
        <w:rPr>
          <w:rFonts w:ascii="Tahoma" w:hAnsi="Tahoma" w:cs="Tahoma"/>
          <w:sz w:val="20"/>
          <w:szCs w:val="20"/>
        </w:rPr>
      </w:pPr>
    </w:p>
    <w:p w14:paraId="27A3FFC5" w14:textId="77777777" w:rsidR="006234BF" w:rsidRPr="00823D0A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823D0A">
        <w:rPr>
          <w:rFonts w:ascii="Tahoma" w:hAnsi="Tahoma" w:cs="Tahoma"/>
          <w:b/>
          <w:sz w:val="20"/>
          <w:szCs w:val="20"/>
        </w:rPr>
        <w:t>Wykazanie, iż zastrzeżone informacje stanowią tajemnicę przedsiębiorstwa:</w:t>
      </w:r>
    </w:p>
    <w:p w14:paraId="5997E7CE" w14:textId="3464116D" w:rsidR="00076F0B" w:rsidRPr="00823D0A" w:rsidRDefault="00076F0B" w:rsidP="00ED65B9">
      <w:pPr>
        <w:pStyle w:val="Bezodstpw1"/>
        <w:spacing w:line="276" w:lineRule="auto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33A4AF5D" w14:textId="77777777" w:rsidR="003F0687" w:rsidRPr="00823D0A" w:rsidRDefault="006234BF" w:rsidP="00ED65B9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 w:rsidRPr="00823D0A"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14:paraId="24A839C3" w14:textId="77777777" w:rsidR="00EC5363" w:rsidRDefault="00EC5363" w:rsidP="00AD34A9">
      <w:pPr>
        <w:spacing w:line="360" w:lineRule="auto"/>
        <w:ind w:right="-1"/>
        <w:rPr>
          <w:rFonts w:ascii="Tahoma" w:hAnsi="Tahoma" w:cs="Tahoma"/>
          <w:iCs/>
          <w:sz w:val="20"/>
          <w:szCs w:val="20"/>
        </w:rPr>
      </w:pPr>
    </w:p>
    <w:p w14:paraId="20EB4FA7" w14:textId="77777777" w:rsidR="004F03D0" w:rsidRPr="00823D0A" w:rsidRDefault="004F03D0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823D0A">
        <w:rPr>
          <w:rFonts w:ascii="Tahoma" w:hAnsi="Tahoma" w:cs="Tahoma"/>
          <w:b/>
          <w:smallCaps/>
          <w:sz w:val="20"/>
          <w:szCs w:val="20"/>
        </w:rPr>
        <w:t>VI.</w:t>
      </w:r>
      <w:r w:rsidR="003400A5" w:rsidRPr="00823D0A">
        <w:rPr>
          <w:rFonts w:ascii="Tahoma" w:hAnsi="Tahoma" w:cs="Tahoma"/>
          <w:b/>
          <w:smallCaps/>
          <w:sz w:val="20"/>
          <w:szCs w:val="20"/>
        </w:rPr>
        <w:tab/>
      </w:r>
      <w:r w:rsidRPr="00823D0A">
        <w:rPr>
          <w:rFonts w:ascii="Tahoma" w:hAnsi="Tahoma" w:cs="Tahoma"/>
          <w:b/>
          <w:smallCaps/>
          <w:sz w:val="20"/>
          <w:szCs w:val="20"/>
        </w:rPr>
        <w:t>INFORMACJE DOTYCZĄCE PODWYKONAWCÓW</w:t>
      </w:r>
    </w:p>
    <w:p w14:paraId="7E5B759B" w14:textId="77777777" w:rsidR="001A03A7" w:rsidRPr="00823D0A" w:rsidRDefault="001A03A7" w:rsidP="000B0361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</w:rPr>
      </w:pPr>
      <w:r w:rsidRPr="00823D0A">
        <w:rPr>
          <w:rFonts w:ascii="Tahoma" w:hAnsi="Tahoma" w:cs="Tahoma"/>
          <w:b/>
        </w:rPr>
        <w:t>Czy Wykonawca zamierza zlecić Podwykonawstwo jakiejkolwiek części zamówienia?</w:t>
      </w:r>
    </w:p>
    <w:p w14:paraId="15BBC781" w14:textId="77777777" w:rsidR="009747D8" w:rsidRPr="00823D0A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  <w:vertAlign w:val="superscript"/>
        </w:rPr>
        <w:t xml:space="preserve">*) </w:t>
      </w:r>
      <w:r w:rsidRPr="00823D0A">
        <w:rPr>
          <w:rFonts w:ascii="Tahoma" w:hAnsi="Tahoma" w:cs="Tahoma"/>
          <w:b/>
          <w:sz w:val="20"/>
          <w:szCs w:val="20"/>
        </w:rPr>
        <w:t>NIE</w:t>
      </w:r>
      <w:r w:rsidRPr="00823D0A">
        <w:rPr>
          <w:rFonts w:ascii="Tahoma" w:hAnsi="Tahoma" w:cs="Tahoma"/>
          <w:sz w:val="20"/>
          <w:szCs w:val="20"/>
        </w:rPr>
        <w:t>,</w:t>
      </w:r>
    </w:p>
    <w:p w14:paraId="5FE14DA5" w14:textId="77777777" w:rsidR="001A03A7" w:rsidRPr="00823D0A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  <w:vertAlign w:val="superscript"/>
        </w:rPr>
        <w:t>*)</w:t>
      </w:r>
      <w:r w:rsidRPr="00823D0A">
        <w:rPr>
          <w:rFonts w:ascii="Tahoma" w:hAnsi="Tahoma" w:cs="Tahoma"/>
          <w:sz w:val="20"/>
          <w:szCs w:val="20"/>
        </w:rPr>
        <w:t xml:space="preserve"> </w:t>
      </w:r>
      <w:r w:rsidRPr="00823D0A">
        <w:rPr>
          <w:rFonts w:ascii="Tahoma" w:hAnsi="Tahoma" w:cs="Tahoma"/>
          <w:b/>
          <w:sz w:val="20"/>
          <w:szCs w:val="20"/>
        </w:rPr>
        <w:t>TAK</w:t>
      </w:r>
      <w:r w:rsidRPr="00823D0A">
        <w:rPr>
          <w:rFonts w:ascii="Tahoma" w:hAnsi="Tahoma" w:cs="Tahoma"/>
          <w:sz w:val="20"/>
          <w:szCs w:val="20"/>
        </w:rPr>
        <w:t xml:space="preserve">, </w:t>
      </w:r>
    </w:p>
    <w:p w14:paraId="1C47C77F" w14:textId="44B57C00" w:rsidR="001A03A7" w:rsidRPr="00823D0A" w:rsidRDefault="001A03A7" w:rsidP="002C4A7E">
      <w:pPr>
        <w:pStyle w:val="Akapitzlist"/>
        <w:ind w:left="284"/>
        <w:rPr>
          <w:rFonts w:ascii="Tahoma" w:hAnsi="Tahoma" w:cs="Tahoma"/>
          <w:sz w:val="16"/>
          <w:szCs w:val="16"/>
        </w:rPr>
      </w:pPr>
      <w:r w:rsidRPr="00823D0A"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14:paraId="08BD04E5" w14:textId="5C1F189F" w:rsidR="001A03A7" w:rsidRPr="00823D0A" w:rsidRDefault="001A03A7" w:rsidP="000B0361">
      <w:pPr>
        <w:pStyle w:val="Bezodstpw"/>
        <w:spacing w:line="360" w:lineRule="auto"/>
        <w:rPr>
          <w:rFonts w:ascii="Tahoma" w:hAnsi="Tahoma" w:cs="Tahoma"/>
          <w:sz w:val="20"/>
          <w:szCs w:val="20"/>
          <w:u w:val="single"/>
        </w:rPr>
      </w:pPr>
      <w:r w:rsidRPr="00823D0A">
        <w:rPr>
          <w:rFonts w:ascii="Tahoma" w:hAnsi="Tahoma" w:cs="Tahoma"/>
          <w:sz w:val="20"/>
          <w:szCs w:val="20"/>
          <w:u w:val="single"/>
        </w:rPr>
        <w:t xml:space="preserve">Jeżeli </w:t>
      </w:r>
      <w:r w:rsidRPr="00823D0A">
        <w:rPr>
          <w:rFonts w:ascii="Tahoma" w:hAnsi="Tahoma" w:cs="Tahoma"/>
          <w:b/>
          <w:sz w:val="20"/>
          <w:szCs w:val="20"/>
          <w:u w:val="single"/>
        </w:rPr>
        <w:t>TAK</w:t>
      </w:r>
      <w:r w:rsidRPr="00823D0A">
        <w:rPr>
          <w:rFonts w:ascii="Tahoma" w:hAnsi="Tahoma" w:cs="Tahoma"/>
          <w:sz w:val="20"/>
          <w:szCs w:val="20"/>
          <w:u w:val="single"/>
        </w:rPr>
        <w:t>:</w:t>
      </w:r>
    </w:p>
    <w:p w14:paraId="567169AE" w14:textId="77777777" w:rsidR="001A03A7" w:rsidRPr="00823D0A" w:rsidRDefault="001A03A7" w:rsidP="009747D8">
      <w:pPr>
        <w:pStyle w:val="Bezodstpw"/>
        <w:numPr>
          <w:ilvl w:val="0"/>
          <w:numId w:val="10"/>
        </w:numPr>
        <w:spacing w:line="360" w:lineRule="auto"/>
        <w:ind w:left="284" w:hanging="283"/>
        <w:rPr>
          <w:rFonts w:ascii="Tahoma" w:hAnsi="Tahoma" w:cs="Tahoma"/>
          <w:i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Proszę wskazać części zamówienia, których wykonanie Wykonawca zamierza powierzyć Podwykonawcom:</w:t>
      </w:r>
    </w:p>
    <w:p w14:paraId="57F023A8" w14:textId="4F3481F6" w:rsidR="001A03A7" w:rsidRPr="00823D0A" w:rsidRDefault="001A03A7" w:rsidP="009747D8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Tahoma" w:hAnsi="Tahoma" w:cs="Tahoma"/>
          <w:b/>
          <w:kern w:val="144"/>
        </w:rPr>
      </w:pPr>
      <w:r w:rsidRPr="00823D0A">
        <w:rPr>
          <w:rFonts w:ascii="Tahoma" w:hAnsi="Tahoma" w:cs="Tahoma"/>
          <w:b/>
          <w:kern w:val="144"/>
        </w:rPr>
        <w:t>________________________________________________________</w:t>
      </w:r>
      <w:r w:rsidR="003F0687" w:rsidRPr="00823D0A">
        <w:rPr>
          <w:rFonts w:ascii="Tahoma" w:hAnsi="Tahoma" w:cs="Tahoma"/>
          <w:b/>
          <w:kern w:val="144"/>
        </w:rPr>
        <w:t>_____________</w:t>
      </w:r>
    </w:p>
    <w:p w14:paraId="3294D001" w14:textId="77777777" w:rsidR="009747D8" w:rsidRPr="00823D0A" w:rsidRDefault="001A03A7" w:rsidP="009747D8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</w:rPr>
      </w:pPr>
      <w:r w:rsidRPr="00823D0A">
        <w:rPr>
          <w:rFonts w:ascii="Tahoma" w:hAnsi="Tahoma" w:cs="Tahoma"/>
        </w:rPr>
        <w:t xml:space="preserve">Proszę podać firmy Podwykonawców wraz z częścią zamówienia jaką zamierza im powierzyć Wykonawca </w:t>
      </w:r>
      <w:r w:rsidRPr="00823D0A">
        <w:rPr>
          <w:rFonts w:ascii="Tahoma" w:hAnsi="Tahoma" w:cs="Tahoma"/>
          <w:b/>
          <w:iCs/>
          <w:color w:val="000000"/>
        </w:rPr>
        <w:t>[</w:t>
      </w:r>
      <w:r w:rsidRPr="00823D0A">
        <w:rPr>
          <w:rFonts w:ascii="Tahoma" w:hAnsi="Tahoma" w:cs="Tahoma"/>
          <w:b/>
          <w:iCs/>
          <w:color w:val="000000"/>
          <w:kern w:val="144"/>
        </w:rPr>
        <w:t xml:space="preserve">pełna nazwa/firma i adres, </w:t>
      </w:r>
      <w:r w:rsidRPr="00823D0A">
        <w:rPr>
          <w:rFonts w:ascii="Tahoma" w:hAnsi="Tahoma" w:cs="Tahoma"/>
          <w:b/>
          <w:iCs/>
          <w:color w:val="000000"/>
        </w:rPr>
        <w:t>NIP/PESEL, KRS/</w:t>
      </w:r>
      <w:proofErr w:type="spellStart"/>
      <w:r w:rsidRPr="00823D0A">
        <w:rPr>
          <w:rFonts w:ascii="Tahoma" w:hAnsi="Tahoma" w:cs="Tahoma"/>
          <w:b/>
          <w:iCs/>
          <w:color w:val="000000"/>
        </w:rPr>
        <w:t>CEiDG</w:t>
      </w:r>
      <w:proofErr w:type="spellEnd"/>
      <w:r w:rsidRPr="00823D0A">
        <w:rPr>
          <w:rFonts w:ascii="Tahoma" w:hAnsi="Tahoma" w:cs="Tahoma"/>
          <w:b/>
          <w:iCs/>
          <w:color w:val="000000"/>
          <w:kern w:val="144"/>
        </w:rPr>
        <w:t xml:space="preserve"> oraz część zamówienia]</w:t>
      </w:r>
    </w:p>
    <w:p w14:paraId="11FC8664" w14:textId="2BFADD2F" w:rsidR="009747D8" w:rsidRPr="00823D0A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</w:rPr>
      </w:pPr>
      <w:r w:rsidRPr="00823D0A">
        <w:rPr>
          <w:rFonts w:ascii="Tahoma" w:hAnsi="Tahoma" w:cs="Tahoma"/>
          <w:kern w:val="144"/>
        </w:rPr>
        <w:t>a)</w:t>
      </w:r>
      <w:r w:rsidR="006C714B" w:rsidRPr="00823D0A">
        <w:rPr>
          <w:rFonts w:ascii="Tahoma" w:hAnsi="Tahoma" w:cs="Tahoma"/>
          <w:kern w:val="144"/>
        </w:rPr>
        <w:t xml:space="preserve"> </w:t>
      </w:r>
      <w:r w:rsidRPr="00823D0A">
        <w:rPr>
          <w:rFonts w:ascii="Tahoma" w:hAnsi="Tahoma" w:cs="Tahoma"/>
          <w:b/>
          <w:kern w:val="144"/>
        </w:rPr>
        <w:t>___________________________________ - __________</w:t>
      </w:r>
      <w:r w:rsidR="00823D0A">
        <w:rPr>
          <w:rFonts w:ascii="Tahoma" w:hAnsi="Tahoma" w:cs="Tahoma"/>
          <w:b/>
          <w:kern w:val="144"/>
        </w:rPr>
        <w:t>_</w:t>
      </w:r>
      <w:r w:rsidRPr="00823D0A">
        <w:rPr>
          <w:rFonts w:ascii="Tahoma" w:hAnsi="Tahoma" w:cs="Tahoma"/>
          <w:b/>
          <w:kern w:val="144"/>
        </w:rPr>
        <w:t>___________________</w:t>
      </w:r>
    </w:p>
    <w:p w14:paraId="1FBC5D82" w14:textId="77777777" w:rsidR="009747D8" w:rsidRPr="00823D0A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</w:rPr>
      </w:pPr>
      <w:r w:rsidRPr="00823D0A">
        <w:rPr>
          <w:rFonts w:ascii="Tahoma" w:hAnsi="Tahoma" w:cs="Tahoma"/>
          <w:b/>
          <w:i/>
        </w:rPr>
        <w:t>[</w:t>
      </w:r>
      <w:r w:rsidRPr="00823D0A">
        <w:rPr>
          <w:rFonts w:ascii="Tahoma" w:hAnsi="Tahoma" w:cs="Tahoma"/>
          <w:b/>
          <w:i/>
          <w:kern w:val="144"/>
        </w:rPr>
        <w:t xml:space="preserve">pełna nazwa/firma i adres, </w:t>
      </w:r>
      <w:r w:rsidRPr="00823D0A">
        <w:rPr>
          <w:rFonts w:ascii="Tahoma" w:hAnsi="Tahoma" w:cs="Tahoma"/>
          <w:b/>
          <w:i/>
        </w:rPr>
        <w:t>NIP/PESEL, KRS/</w:t>
      </w:r>
      <w:proofErr w:type="spellStart"/>
      <w:r w:rsidRPr="00823D0A">
        <w:rPr>
          <w:rFonts w:ascii="Tahoma" w:hAnsi="Tahoma" w:cs="Tahoma"/>
          <w:b/>
          <w:i/>
        </w:rPr>
        <w:t>CEiDG</w:t>
      </w:r>
      <w:proofErr w:type="spellEnd"/>
      <w:r w:rsidRPr="00823D0A">
        <w:rPr>
          <w:rFonts w:ascii="Tahoma" w:hAnsi="Tahoma" w:cs="Tahoma"/>
          <w:b/>
          <w:i/>
          <w:kern w:val="144"/>
        </w:rPr>
        <w:t>]</w:t>
      </w:r>
    </w:p>
    <w:p w14:paraId="185BFA07" w14:textId="52041C28" w:rsidR="009747D8" w:rsidRPr="00823D0A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</w:rPr>
      </w:pPr>
      <w:r w:rsidRPr="00823D0A">
        <w:rPr>
          <w:rFonts w:ascii="Tahoma" w:hAnsi="Tahoma" w:cs="Tahoma"/>
          <w:kern w:val="144"/>
        </w:rPr>
        <w:t>b)</w:t>
      </w:r>
      <w:r w:rsidRPr="00823D0A">
        <w:rPr>
          <w:rFonts w:ascii="Tahoma" w:hAnsi="Tahoma" w:cs="Tahoma"/>
          <w:b/>
          <w:kern w:val="144"/>
        </w:rPr>
        <w:t xml:space="preserve"> __________________________________</w:t>
      </w:r>
      <w:r w:rsidR="006C714B" w:rsidRPr="00823D0A">
        <w:rPr>
          <w:rFonts w:ascii="Tahoma" w:hAnsi="Tahoma" w:cs="Tahoma"/>
          <w:b/>
          <w:kern w:val="144"/>
        </w:rPr>
        <w:t>_</w:t>
      </w:r>
      <w:r w:rsidRPr="00823D0A">
        <w:rPr>
          <w:rFonts w:ascii="Tahoma" w:hAnsi="Tahoma" w:cs="Tahoma"/>
          <w:b/>
          <w:kern w:val="144"/>
        </w:rPr>
        <w:t xml:space="preserve"> - ___________</w:t>
      </w:r>
      <w:r w:rsidR="00823D0A">
        <w:rPr>
          <w:rFonts w:ascii="Tahoma" w:hAnsi="Tahoma" w:cs="Tahoma"/>
          <w:b/>
          <w:kern w:val="144"/>
        </w:rPr>
        <w:t>_</w:t>
      </w:r>
      <w:r w:rsidRPr="00823D0A">
        <w:rPr>
          <w:rFonts w:ascii="Tahoma" w:hAnsi="Tahoma" w:cs="Tahoma"/>
          <w:b/>
          <w:kern w:val="144"/>
        </w:rPr>
        <w:t>__________________</w:t>
      </w:r>
    </w:p>
    <w:p w14:paraId="4BC5A1EB" w14:textId="77E19793" w:rsidR="00BB6E66" w:rsidRDefault="001A03A7" w:rsidP="00BB6E66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/>
          <w:kern w:val="144"/>
        </w:rPr>
      </w:pPr>
      <w:r w:rsidRPr="00823D0A">
        <w:rPr>
          <w:rFonts w:ascii="Tahoma" w:hAnsi="Tahoma" w:cs="Tahoma"/>
          <w:b/>
          <w:i/>
        </w:rPr>
        <w:t>[</w:t>
      </w:r>
      <w:r w:rsidRPr="00823D0A">
        <w:rPr>
          <w:rFonts w:ascii="Tahoma" w:hAnsi="Tahoma" w:cs="Tahoma"/>
          <w:b/>
          <w:i/>
          <w:kern w:val="144"/>
        </w:rPr>
        <w:t xml:space="preserve">pełna nazwa/firma i adres, </w:t>
      </w:r>
      <w:r w:rsidRPr="00823D0A">
        <w:rPr>
          <w:rFonts w:ascii="Tahoma" w:hAnsi="Tahoma" w:cs="Tahoma"/>
          <w:b/>
          <w:i/>
        </w:rPr>
        <w:t>NIP/PESEL, KRS/</w:t>
      </w:r>
      <w:proofErr w:type="spellStart"/>
      <w:r w:rsidRPr="00823D0A">
        <w:rPr>
          <w:rFonts w:ascii="Tahoma" w:hAnsi="Tahoma" w:cs="Tahoma"/>
          <w:b/>
          <w:i/>
        </w:rPr>
        <w:t>CEiDG</w:t>
      </w:r>
      <w:proofErr w:type="spellEnd"/>
      <w:r w:rsidRPr="00823D0A">
        <w:rPr>
          <w:rFonts w:ascii="Tahoma" w:hAnsi="Tahoma" w:cs="Tahoma"/>
          <w:b/>
          <w:i/>
          <w:kern w:val="144"/>
        </w:rPr>
        <w:t>]</w:t>
      </w:r>
    </w:p>
    <w:p w14:paraId="7C96C7AD" w14:textId="77777777" w:rsidR="00BB6E66" w:rsidRPr="00823D0A" w:rsidRDefault="00BB6E66" w:rsidP="00BB6E66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/>
          <w:kern w:val="144"/>
        </w:rPr>
      </w:pPr>
    </w:p>
    <w:p w14:paraId="37C31139" w14:textId="77777777" w:rsidR="00BB6E66" w:rsidRDefault="00BB6E66" w:rsidP="00BB6E66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kern w:val="2"/>
          <w:sz w:val="20"/>
        </w:rPr>
      </w:pPr>
      <w:r>
        <w:rPr>
          <w:rFonts w:ascii="Tahoma" w:hAnsi="Tahoma" w:cs="Tahoma"/>
          <w:b/>
          <w:smallCaps/>
          <w:sz w:val="20"/>
        </w:rPr>
        <w:t>VII.</w:t>
      </w:r>
      <w:r>
        <w:rPr>
          <w:rFonts w:ascii="Tahoma" w:hAnsi="Tahoma" w:cs="Tahoma"/>
          <w:b/>
          <w:smallCaps/>
          <w:sz w:val="20"/>
        </w:rPr>
        <w:tab/>
        <w:t>WPŁATA WADIUM</w:t>
      </w:r>
    </w:p>
    <w:p w14:paraId="51787E24" w14:textId="77777777" w:rsidR="00BB6E66" w:rsidRDefault="00BB6E66" w:rsidP="00BB6E66">
      <w:pPr>
        <w:pStyle w:val="Tekstpodstawowy"/>
        <w:widowControl/>
        <w:tabs>
          <w:tab w:val="left" w:pos="284"/>
          <w:tab w:val="left" w:pos="567"/>
        </w:tabs>
        <w:suppressAutoHyphens w:val="0"/>
        <w:spacing w:before="120" w:after="20" w:line="360" w:lineRule="auto"/>
        <w:ind w:right="0"/>
        <w:rPr>
          <w:rFonts w:ascii="Tahoma" w:hAnsi="Tahoma" w:cs="Tahoma"/>
          <w:b/>
          <w:kern w:val="144"/>
          <w:sz w:val="18"/>
          <w:szCs w:val="18"/>
        </w:rPr>
      </w:pPr>
    </w:p>
    <w:p w14:paraId="168BFB08" w14:textId="77777777" w:rsidR="00BB6E66" w:rsidRDefault="00BB6E66" w:rsidP="00BB6E66">
      <w:pPr>
        <w:pStyle w:val="Akapitzlist"/>
        <w:numPr>
          <w:ilvl w:val="0"/>
          <w:numId w:val="53"/>
        </w:numPr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Forma, w jakiej zostało wniesione wadium</w:t>
      </w:r>
      <w:r>
        <w:rPr>
          <w:rFonts w:ascii="Tahoma" w:hAnsi="Tahoma" w:cs="Tahoma"/>
          <w:sz w:val="18"/>
          <w:szCs w:val="18"/>
        </w:rPr>
        <w:t>:</w:t>
      </w:r>
    </w:p>
    <w:p w14:paraId="132A0E1E" w14:textId="77777777" w:rsidR="00BB6E66" w:rsidRDefault="00BB6E66" w:rsidP="00BB6E66">
      <w:pPr>
        <w:ind w:left="2880"/>
        <w:jc w:val="both"/>
        <w:rPr>
          <w:rFonts w:ascii="Tahoma" w:hAnsi="Tahoma" w:cs="Tahoma"/>
          <w:sz w:val="18"/>
          <w:szCs w:val="18"/>
        </w:rPr>
      </w:pPr>
    </w:p>
    <w:p w14:paraId="4F6C4ED1" w14:textId="77777777" w:rsidR="00BB6E66" w:rsidRDefault="00BB6E66" w:rsidP="00BB6E66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 zał. nr _______</w:t>
      </w:r>
    </w:p>
    <w:p w14:paraId="0918916E" w14:textId="77777777" w:rsidR="00BB6E66" w:rsidRDefault="00BB6E66" w:rsidP="00BB6E66">
      <w:pPr>
        <w:jc w:val="both"/>
        <w:rPr>
          <w:rFonts w:ascii="Tahoma" w:hAnsi="Tahoma" w:cs="Tahoma"/>
          <w:sz w:val="18"/>
          <w:szCs w:val="18"/>
        </w:rPr>
      </w:pPr>
    </w:p>
    <w:p w14:paraId="0E8FD2D9" w14:textId="77777777" w:rsidR="00BB6E66" w:rsidRDefault="00BB6E66" w:rsidP="00BB6E66">
      <w:pPr>
        <w:pStyle w:val="Akapitzlist"/>
        <w:numPr>
          <w:ilvl w:val="0"/>
          <w:numId w:val="53"/>
        </w:numPr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Numer konta, na jakie Zamawiający dokonuje zwrotu wadium</w:t>
      </w:r>
      <w:r>
        <w:rPr>
          <w:rFonts w:ascii="Tahoma" w:hAnsi="Tahoma" w:cs="Tahoma"/>
          <w:sz w:val="18"/>
          <w:szCs w:val="18"/>
        </w:rPr>
        <w:t>:</w:t>
      </w:r>
    </w:p>
    <w:p w14:paraId="3E9896EA" w14:textId="77777777" w:rsidR="00BB6E66" w:rsidRDefault="00BB6E66" w:rsidP="00BB6E66">
      <w:pPr>
        <w:jc w:val="both"/>
        <w:rPr>
          <w:rFonts w:ascii="Tahoma" w:hAnsi="Tahoma" w:cs="Tahoma"/>
          <w:sz w:val="18"/>
          <w:szCs w:val="18"/>
        </w:rPr>
      </w:pPr>
    </w:p>
    <w:p w14:paraId="7EE25ECE" w14:textId="77777777" w:rsidR="00BB6E66" w:rsidRDefault="00BB6E66" w:rsidP="00BB6E66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40FCE383" w14:textId="77777777" w:rsidR="00016E00" w:rsidRDefault="00016E00" w:rsidP="00823D0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6DF5FB2" w14:textId="77777777" w:rsidR="00EC5363" w:rsidRPr="00823D0A" w:rsidRDefault="00EC5363" w:rsidP="00823D0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9176867" w14:textId="2D240D6E" w:rsidR="00892958" w:rsidRPr="00823D0A" w:rsidRDefault="00892958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823D0A">
        <w:rPr>
          <w:rFonts w:ascii="Tahoma" w:hAnsi="Tahoma" w:cs="Tahoma"/>
          <w:b/>
          <w:bCs/>
          <w:smallCaps/>
          <w:sz w:val="20"/>
          <w:szCs w:val="20"/>
        </w:rPr>
        <w:t>VII</w:t>
      </w:r>
      <w:r w:rsidR="00823D0A" w:rsidRPr="00823D0A">
        <w:rPr>
          <w:rFonts w:ascii="Tahoma" w:hAnsi="Tahoma" w:cs="Tahoma"/>
          <w:b/>
          <w:bCs/>
          <w:smallCaps/>
          <w:sz w:val="20"/>
          <w:szCs w:val="20"/>
        </w:rPr>
        <w:t>I</w:t>
      </w:r>
      <w:r w:rsidRPr="00823D0A">
        <w:rPr>
          <w:rFonts w:ascii="Tahoma" w:hAnsi="Tahoma" w:cs="Tahoma"/>
          <w:b/>
          <w:bCs/>
          <w:smallCaps/>
          <w:sz w:val="20"/>
          <w:szCs w:val="20"/>
        </w:rPr>
        <w:t>.</w:t>
      </w:r>
      <w:r w:rsidR="003400A5" w:rsidRPr="00823D0A">
        <w:rPr>
          <w:rFonts w:ascii="Tahoma" w:hAnsi="Tahoma" w:cs="Tahoma"/>
          <w:b/>
          <w:bCs/>
          <w:smallCaps/>
          <w:sz w:val="20"/>
          <w:szCs w:val="20"/>
        </w:rPr>
        <w:tab/>
      </w:r>
      <w:r w:rsidRPr="00823D0A"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14:paraId="492290BF" w14:textId="77777777" w:rsidR="007904A6" w:rsidRPr="00823D0A" w:rsidRDefault="00281B51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>Osoba upoważniona do kontaktów z Zamawiającym:</w:t>
      </w:r>
      <w:r w:rsidR="00C6172A" w:rsidRPr="00823D0A">
        <w:rPr>
          <w:rFonts w:ascii="Tahoma" w:hAnsi="Tahoma" w:cs="Tahoma"/>
          <w:sz w:val="20"/>
          <w:szCs w:val="20"/>
        </w:rPr>
        <w:t xml:space="preserve"> </w:t>
      </w:r>
      <w:r w:rsidR="0069513D" w:rsidRPr="00823D0A">
        <w:rPr>
          <w:rFonts w:ascii="Tahoma" w:hAnsi="Tahoma" w:cs="Tahoma"/>
          <w:sz w:val="20"/>
          <w:szCs w:val="20"/>
        </w:rPr>
        <w:t>_____________________________________</w:t>
      </w:r>
      <w:r w:rsidRPr="00823D0A">
        <w:rPr>
          <w:rFonts w:ascii="Tahoma" w:hAnsi="Tahoma" w:cs="Tahoma"/>
          <w:sz w:val="20"/>
          <w:szCs w:val="20"/>
        </w:rPr>
        <w:t xml:space="preserve"> tel./fax</w:t>
      </w:r>
      <w:r w:rsidR="00C6172A" w:rsidRPr="00823D0A">
        <w:rPr>
          <w:rFonts w:ascii="Tahoma" w:hAnsi="Tahoma" w:cs="Tahoma"/>
          <w:sz w:val="20"/>
          <w:szCs w:val="20"/>
        </w:rPr>
        <w:t> </w:t>
      </w:r>
      <w:r w:rsidR="0069513D" w:rsidRPr="00823D0A">
        <w:rPr>
          <w:rFonts w:ascii="Tahoma" w:hAnsi="Tahoma" w:cs="Tahoma"/>
          <w:sz w:val="20"/>
          <w:szCs w:val="20"/>
        </w:rPr>
        <w:t>________________________</w:t>
      </w:r>
      <w:r w:rsidRPr="00823D0A">
        <w:rPr>
          <w:rFonts w:ascii="Tahoma" w:hAnsi="Tahoma" w:cs="Tahoma"/>
          <w:sz w:val="20"/>
          <w:szCs w:val="20"/>
        </w:rPr>
        <w:t xml:space="preserve">, e-mail: </w:t>
      </w:r>
      <w:r w:rsidR="0069513D" w:rsidRPr="00823D0A">
        <w:rPr>
          <w:rFonts w:ascii="Tahoma" w:hAnsi="Tahoma" w:cs="Tahoma"/>
          <w:sz w:val="20"/>
          <w:szCs w:val="20"/>
        </w:rPr>
        <w:t>______________________</w:t>
      </w:r>
      <w:r w:rsidRPr="00823D0A">
        <w:rPr>
          <w:rFonts w:ascii="Tahoma" w:hAnsi="Tahoma" w:cs="Tahoma"/>
          <w:sz w:val="20"/>
          <w:szCs w:val="20"/>
        </w:rPr>
        <w:t>.</w:t>
      </w:r>
    </w:p>
    <w:p w14:paraId="4E17BD9D" w14:textId="77777777" w:rsidR="00C6172A" w:rsidRPr="00823D0A" w:rsidRDefault="00C6172A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20"/>
          <w:szCs w:val="20"/>
        </w:rPr>
      </w:pPr>
      <w:r w:rsidRPr="00823D0A">
        <w:rPr>
          <w:rFonts w:ascii="Tahoma" w:hAnsi="Tahoma" w:cs="Tahoma"/>
          <w:sz w:val="20"/>
          <w:szCs w:val="20"/>
        </w:rPr>
        <w:t xml:space="preserve">Osoba odpowiedzialna za realizację Umowy ze strony Wykonawcy: </w:t>
      </w:r>
      <w:r w:rsidR="0069513D" w:rsidRPr="00823D0A">
        <w:rPr>
          <w:rFonts w:ascii="Tahoma" w:hAnsi="Tahoma" w:cs="Tahoma"/>
          <w:sz w:val="20"/>
          <w:szCs w:val="20"/>
        </w:rPr>
        <w:t xml:space="preserve">________________________________ </w:t>
      </w:r>
      <w:r w:rsidRPr="00823D0A">
        <w:rPr>
          <w:rFonts w:ascii="Tahoma" w:hAnsi="Tahoma" w:cs="Tahoma"/>
          <w:sz w:val="20"/>
          <w:szCs w:val="20"/>
        </w:rPr>
        <w:t xml:space="preserve">tel./fax </w:t>
      </w:r>
      <w:r w:rsidR="0069513D" w:rsidRPr="00823D0A">
        <w:rPr>
          <w:rFonts w:ascii="Tahoma" w:hAnsi="Tahoma" w:cs="Tahoma"/>
          <w:sz w:val="20"/>
          <w:szCs w:val="20"/>
        </w:rPr>
        <w:t xml:space="preserve">________________________, </w:t>
      </w:r>
      <w:r w:rsidRPr="00823D0A">
        <w:rPr>
          <w:rFonts w:ascii="Tahoma" w:hAnsi="Tahoma" w:cs="Tahoma"/>
          <w:sz w:val="20"/>
          <w:szCs w:val="20"/>
        </w:rPr>
        <w:t xml:space="preserve">e-mail: </w:t>
      </w:r>
      <w:r w:rsidR="0069513D" w:rsidRPr="00823D0A">
        <w:rPr>
          <w:rFonts w:ascii="Tahoma" w:hAnsi="Tahoma" w:cs="Tahoma"/>
          <w:sz w:val="20"/>
          <w:szCs w:val="20"/>
        </w:rPr>
        <w:t>______________________</w:t>
      </w:r>
    </w:p>
    <w:p w14:paraId="7FD212C9" w14:textId="77777777" w:rsidR="003F0687" w:rsidRPr="00823D0A" w:rsidRDefault="003F0687" w:rsidP="000B0361">
      <w:pPr>
        <w:pStyle w:val="Bezodstpw1"/>
        <w:spacing w:line="360" w:lineRule="auto"/>
        <w:jc w:val="left"/>
        <w:rPr>
          <w:rFonts w:ascii="Tahoma" w:hAnsi="Tahoma" w:cs="Tahoma"/>
          <w:sz w:val="20"/>
          <w:szCs w:val="20"/>
        </w:rPr>
      </w:pPr>
    </w:p>
    <w:p w14:paraId="77643D3D" w14:textId="660E5191" w:rsidR="00281B51" w:rsidRPr="000B0361" w:rsidRDefault="003C1A05" w:rsidP="00294A74">
      <w:pPr>
        <w:pStyle w:val="Bezodstpw1"/>
        <w:spacing w:line="276" w:lineRule="auto"/>
        <w:jc w:val="center"/>
        <w:rPr>
          <w:rFonts w:ascii="Tahoma" w:hAnsi="Tahoma" w:cs="Tahoma"/>
          <w:i/>
          <w:iCs/>
          <w:sz w:val="18"/>
          <w:szCs w:val="18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lastRenderedPageBreak/>
        <w:t>Niniejszy dokument powinien zostać podpisany kwalifikowanym podpisem elektronicznym, elektronicznym podpisem osobistym (e-dowód) lub podpisem zaufanym (gov.pl) przez osobę umocowaną.</w:t>
      </w:r>
    </w:p>
    <w:sectPr w:rsidR="00281B51" w:rsidRPr="000B0361" w:rsidSect="007B4527">
      <w:headerReference w:type="default" r:id="rId8"/>
      <w:footerReference w:type="default" r:id="rId9"/>
      <w:pgSz w:w="11905" w:h="16837"/>
      <w:pgMar w:top="1560" w:right="1417" w:bottom="1135" w:left="1417" w:header="708" w:footer="23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26094" w14:textId="77777777" w:rsidR="00406ACB" w:rsidRDefault="00406ACB">
      <w:r>
        <w:separator/>
      </w:r>
    </w:p>
  </w:endnote>
  <w:endnote w:type="continuationSeparator" w:id="0">
    <w:p w14:paraId="30365BA4" w14:textId="77777777" w:rsidR="00406ACB" w:rsidRDefault="0040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DDD0" w14:textId="03EAFFDD" w:rsidR="00566BA9" w:rsidRPr="00566BA9" w:rsidRDefault="00566BA9" w:rsidP="00566BA9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 w:rsidRPr="00566BA9">
      <w:rPr>
        <w:rFonts w:ascii="Garamond" w:hAnsi="Garamond"/>
        <w:b/>
        <w:i/>
        <w:sz w:val="12"/>
        <w:szCs w:val="12"/>
      </w:rPr>
      <w:fldChar w:fldCharType="begin"/>
    </w:r>
    <w:r w:rsidRPr="00566BA9">
      <w:rPr>
        <w:rFonts w:ascii="Garamond" w:hAnsi="Garamond"/>
        <w:b/>
        <w:i/>
        <w:sz w:val="12"/>
        <w:szCs w:val="12"/>
      </w:rPr>
      <w:instrText>PAGE   \* MERGEFORMAT</w:instrText>
    </w:r>
    <w:r w:rsidRPr="00566BA9">
      <w:rPr>
        <w:rFonts w:ascii="Garamond" w:hAnsi="Garamond"/>
        <w:b/>
        <w:i/>
        <w:sz w:val="12"/>
        <w:szCs w:val="12"/>
      </w:rPr>
      <w:fldChar w:fldCharType="separate"/>
    </w:r>
    <w:r w:rsidR="00D865CE">
      <w:rPr>
        <w:rFonts w:ascii="Garamond" w:hAnsi="Garamond"/>
        <w:b/>
        <w:i/>
        <w:noProof/>
        <w:sz w:val="12"/>
        <w:szCs w:val="12"/>
      </w:rPr>
      <w:t>1</w:t>
    </w:r>
    <w:r w:rsidRPr="00566BA9">
      <w:rPr>
        <w:rFonts w:ascii="Garamond" w:hAnsi="Garamond"/>
        <w:b/>
        <w:i/>
        <w:sz w:val="12"/>
        <w:szCs w:val="12"/>
      </w:rPr>
      <w:fldChar w:fldCharType="end"/>
    </w:r>
    <w:r w:rsidRPr="00566BA9">
      <w:rPr>
        <w:rFonts w:ascii="Garamond" w:hAnsi="Garamond"/>
        <w:b/>
        <w:i/>
        <w:sz w:val="12"/>
        <w:szCs w:val="12"/>
      </w:rPr>
      <w:t xml:space="preserve"> | </w:t>
    </w:r>
    <w:r w:rsidRPr="00566BA9"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14:paraId="4D5559CA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5AF85" w14:textId="77777777" w:rsidR="00406ACB" w:rsidRDefault="00406ACB">
      <w:r>
        <w:separator/>
      </w:r>
    </w:p>
  </w:footnote>
  <w:footnote w:type="continuationSeparator" w:id="0">
    <w:p w14:paraId="1C02CC95" w14:textId="77777777" w:rsidR="00406ACB" w:rsidRDefault="00406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B854" w14:textId="4A1152F6" w:rsidR="00287303" w:rsidRDefault="00287303" w:rsidP="00287303">
    <w:pPr>
      <w:pStyle w:val="Nagwek"/>
      <w:spacing w:line="276" w:lineRule="auto"/>
      <w:jc w:val="right"/>
      <w:rPr>
        <w:rFonts w:ascii="Tahoma" w:hAnsi="Tahoma" w:cs="Tahoma"/>
        <w:b/>
        <w:bCs/>
        <w:i/>
        <w:iCs/>
        <w:sz w:val="18"/>
        <w:szCs w:val="18"/>
      </w:rPr>
    </w:pPr>
    <w:bookmarkStart w:id="3" w:name="_Hlk69818842"/>
    <w:bookmarkStart w:id="4" w:name="_Hlk69818841"/>
    <w:bookmarkStart w:id="5" w:name="_Hlk69291022"/>
    <w:r>
      <w:rPr>
        <w:rFonts w:ascii="Tahoma" w:hAnsi="Tahoma" w:cs="Tahoma"/>
        <w:i/>
        <w:iCs/>
        <w:sz w:val="18"/>
        <w:szCs w:val="18"/>
      </w:rPr>
      <w:t xml:space="preserve">Postępowanie nr: </w:t>
    </w:r>
    <w:r w:rsidR="00BB6E66">
      <w:rPr>
        <w:rFonts w:ascii="Tahoma" w:hAnsi="Tahoma" w:cs="Tahoma"/>
        <w:b/>
        <w:bCs/>
        <w:i/>
        <w:iCs/>
        <w:sz w:val="18"/>
        <w:szCs w:val="18"/>
      </w:rPr>
      <w:t>17</w:t>
    </w:r>
    <w:r w:rsidR="000B4C9C">
      <w:rPr>
        <w:rFonts w:ascii="Tahoma" w:hAnsi="Tahoma" w:cs="Tahoma"/>
        <w:b/>
        <w:bCs/>
        <w:i/>
        <w:iCs/>
        <w:sz w:val="18"/>
        <w:szCs w:val="18"/>
      </w:rPr>
      <w:t>/202</w:t>
    </w:r>
    <w:r w:rsidR="00BB6E66">
      <w:rPr>
        <w:rFonts w:ascii="Tahoma" w:hAnsi="Tahoma" w:cs="Tahoma"/>
        <w:b/>
        <w:bCs/>
        <w:i/>
        <w:iCs/>
        <w:sz w:val="18"/>
        <w:szCs w:val="18"/>
      </w:rPr>
      <w:t>6</w:t>
    </w:r>
  </w:p>
  <w:p w14:paraId="37E1DFA6" w14:textId="61784D1F" w:rsidR="00CB286D" w:rsidRPr="00FF74DA" w:rsidRDefault="00CB286D" w:rsidP="00287303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r w:rsidRPr="00FF74DA">
      <w:rPr>
        <w:rFonts w:ascii="Tahoma" w:hAnsi="Tahoma" w:cs="Tahoma"/>
        <w:i/>
        <w:iCs/>
        <w:sz w:val="18"/>
        <w:szCs w:val="18"/>
      </w:rPr>
      <w:t>„</w:t>
    </w:r>
    <w:r w:rsidR="00EC5363" w:rsidRPr="00EC5363">
      <w:rPr>
        <w:rFonts w:ascii="Tahoma" w:hAnsi="Tahoma" w:cs="Tahoma"/>
        <w:i/>
        <w:iCs/>
        <w:sz w:val="18"/>
        <w:szCs w:val="18"/>
      </w:rPr>
      <w:t xml:space="preserve">Świadczenie usług transportu medycznego i sanitarnego na potrzeby </w:t>
    </w:r>
    <w:r w:rsidRPr="00FF74DA">
      <w:rPr>
        <w:rFonts w:ascii="Tahoma" w:hAnsi="Tahoma" w:cs="Tahoma"/>
        <w:i/>
        <w:iCs/>
        <w:sz w:val="18"/>
        <w:szCs w:val="18"/>
      </w:rPr>
      <w:t>Szpitala Czerniakowskiego sp. z o.o.”</w:t>
    </w:r>
  </w:p>
  <w:p w14:paraId="7F2BE103" w14:textId="77777777" w:rsidR="00287303" w:rsidRDefault="00287303" w:rsidP="00287303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  <w:p w14:paraId="4001E772" w14:textId="32BA1BEA" w:rsidR="00D20562" w:rsidRPr="00287303" w:rsidRDefault="00287303" w:rsidP="00287303">
    <w:pPr>
      <w:numPr>
        <w:ilvl w:val="12"/>
        <w:numId w:val="0"/>
      </w:numPr>
      <w:tabs>
        <w:tab w:val="left" w:pos="720"/>
      </w:tabs>
      <w:ind w:left="720" w:hanging="720"/>
      <w:jc w:val="right"/>
      <w:rPr>
        <w:rFonts w:ascii="Tahoma" w:hAnsi="Tahoma" w:cs="Tahoma"/>
        <w:b/>
        <w:i/>
        <w:iCs/>
        <w:smallCaps/>
        <w:kern w:val="144"/>
        <w:sz w:val="22"/>
        <w:szCs w:val="20"/>
        <w:shd w:val="clear" w:color="auto" w:fill="F3F3F3"/>
      </w:rPr>
    </w:pPr>
    <w:r w:rsidRPr="003244A9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 xml:space="preserve">ZAŁĄCZNIK NR </w:t>
    </w:r>
    <w:r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>1</w:t>
    </w:r>
    <w:r w:rsidRPr="003244A9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 xml:space="preserve"> DO SWZ</w:t>
    </w:r>
  </w:p>
  <w:bookmarkEnd w:id="3"/>
  <w:bookmarkEnd w:id="4"/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43488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3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FCC58AF"/>
    <w:multiLevelType w:val="hybridMultilevel"/>
    <w:tmpl w:val="E9EA6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10D77"/>
    <w:multiLevelType w:val="hybridMultilevel"/>
    <w:tmpl w:val="74BE15FA"/>
    <w:lvl w:ilvl="0" w:tplc="9BF23C1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72073"/>
    <w:multiLevelType w:val="hybridMultilevel"/>
    <w:tmpl w:val="390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3" w15:restartNumberingAfterBreak="0">
    <w:nsid w:val="41B04A1B"/>
    <w:multiLevelType w:val="hybridMultilevel"/>
    <w:tmpl w:val="5F54909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50D3F02"/>
    <w:multiLevelType w:val="hybridMultilevel"/>
    <w:tmpl w:val="01BE16EC"/>
    <w:lvl w:ilvl="0" w:tplc="04150011">
      <w:start w:val="1"/>
      <w:numFmt w:val="decimal"/>
      <w:lvlText w:val="%1)"/>
      <w:lvlJc w:val="left"/>
      <w:pPr>
        <w:ind w:left="154" w:hanging="360"/>
      </w:pPr>
    </w:lvl>
    <w:lvl w:ilvl="1" w:tplc="04150019" w:tentative="1">
      <w:start w:val="1"/>
      <w:numFmt w:val="lowerLetter"/>
      <w:lvlText w:val="%2."/>
      <w:lvlJc w:val="left"/>
      <w:pPr>
        <w:ind w:left="874" w:hanging="360"/>
      </w:pPr>
    </w:lvl>
    <w:lvl w:ilvl="2" w:tplc="0415001B" w:tentative="1">
      <w:start w:val="1"/>
      <w:numFmt w:val="lowerRoman"/>
      <w:lvlText w:val="%3."/>
      <w:lvlJc w:val="right"/>
      <w:pPr>
        <w:ind w:left="1594" w:hanging="180"/>
      </w:pPr>
    </w:lvl>
    <w:lvl w:ilvl="3" w:tplc="0415000F" w:tentative="1">
      <w:start w:val="1"/>
      <w:numFmt w:val="decimal"/>
      <w:lvlText w:val="%4."/>
      <w:lvlJc w:val="left"/>
      <w:pPr>
        <w:ind w:left="2314" w:hanging="360"/>
      </w:pPr>
    </w:lvl>
    <w:lvl w:ilvl="4" w:tplc="04150019" w:tentative="1">
      <w:start w:val="1"/>
      <w:numFmt w:val="lowerLetter"/>
      <w:lvlText w:val="%5."/>
      <w:lvlJc w:val="left"/>
      <w:pPr>
        <w:ind w:left="3034" w:hanging="360"/>
      </w:pPr>
    </w:lvl>
    <w:lvl w:ilvl="5" w:tplc="0415001B" w:tentative="1">
      <w:start w:val="1"/>
      <w:numFmt w:val="lowerRoman"/>
      <w:lvlText w:val="%6."/>
      <w:lvlJc w:val="right"/>
      <w:pPr>
        <w:ind w:left="3754" w:hanging="180"/>
      </w:pPr>
    </w:lvl>
    <w:lvl w:ilvl="6" w:tplc="0415000F" w:tentative="1">
      <w:start w:val="1"/>
      <w:numFmt w:val="decimal"/>
      <w:lvlText w:val="%7."/>
      <w:lvlJc w:val="left"/>
      <w:pPr>
        <w:ind w:left="4474" w:hanging="360"/>
      </w:pPr>
    </w:lvl>
    <w:lvl w:ilvl="7" w:tplc="04150019" w:tentative="1">
      <w:start w:val="1"/>
      <w:numFmt w:val="lowerLetter"/>
      <w:lvlText w:val="%8."/>
      <w:lvlJc w:val="left"/>
      <w:pPr>
        <w:ind w:left="5194" w:hanging="360"/>
      </w:pPr>
    </w:lvl>
    <w:lvl w:ilvl="8" w:tplc="0415001B" w:tentative="1">
      <w:start w:val="1"/>
      <w:numFmt w:val="lowerRoman"/>
      <w:lvlText w:val="%9."/>
      <w:lvlJc w:val="right"/>
      <w:pPr>
        <w:ind w:left="5914" w:hanging="180"/>
      </w:pPr>
    </w:lvl>
  </w:abstractNum>
  <w:abstractNum w:abstractNumId="25" w15:restartNumberingAfterBreak="0">
    <w:nsid w:val="48313E25"/>
    <w:multiLevelType w:val="hybridMultilevel"/>
    <w:tmpl w:val="2A681C44"/>
    <w:lvl w:ilvl="0" w:tplc="DBD04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F2DA8"/>
    <w:multiLevelType w:val="multilevel"/>
    <w:tmpl w:val="6D6A16F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A308F"/>
    <w:multiLevelType w:val="hybridMultilevel"/>
    <w:tmpl w:val="2E749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11562C3"/>
    <w:multiLevelType w:val="hybridMultilevel"/>
    <w:tmpl w:val="35541E2A"/>
    <w:lvl w:ilvl="0" w:tplc="6004F470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C817BBB"/>
    <w:multiLevelType w:val="hybridMultilevel"/>
    <w:tmpl w:val="E4BEDD0A"/>
    <w:lvl w:ilvl="0" w:tplc="1038A720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86378A"/>
    <w:multiLevelType w:val="hybridMultilevel"/>
    <w:tmpl w:val="CB1204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2B1669"/>
    <w:multiLevelType w:val="hybridMultilevel"/>
    <w:tmpl w:val="DD9097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816293"/>
    <w:multiLevelType w:val="hybridMultilevel"/>
    <w:tmpl w:val="84D0A1E2"/>
    <w:lvl w:ilvl="0" w:tplc="D60AD3EE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10C17"/>
    <w:multiLevelType w:val="hybridMultilevel"/>
    <w:tmpl w:val="DAE2A970"/>
    <w:lvl w:ilvl="0" w:tplc="7DFE1EEE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49962E6"/>
    <w:multiLevelType w:val="hybridMultilevel"/>
    <w:tmpl w:val="87566C8E"/>
    <w:lvl w:ilvl="0" w:tplc="6422CA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67AB2"/>
    <w:multiLevelType w:val="hybridMultilevel"/>
    <w:tmpl w:val="A3A80DF4"/>
    <w:lvl w:ilvl="0" w:tplc="870C429E">
      <w:start w:val="2"/>
      <w:numFmt w:val="decimal"/>
      <w:lvlText w:val="%1."/>
      <w:lvlJc w:val="left"/>
      <w:pPr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77407B"/>
    <w:multiLevelType w:val="hybridMultilevel"/>
    <w:tmpl w:val="8AB25B28"/>
    <w:lvl w:ilvl="0" w:tplc="313AC9F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030944">
    <w:abstractNumId w:val="0"/>
  </w:num>
  <w:num w:numId="2" w16cid:durableId="1441342414">
    <w:abstractNumId w:val="1"/>
  </w:num>
  <w:num w:numId="3" w16cid:durableId="652104546">
    <w:abstractNumId w:val="2"/>
  </w:num>
  <w:num w:numId="4" w16cid:durableId="2099128705">
    <w:abstractNumId w:val="3"/>
  </w:num>
  <w:num w:numId="5" w16cid:durableId="1730035024">
    <w:abstractNumId w:val="4"/>
  </w:num>
  <w:num w:numId="6" w16cid:durableId="1512066121">
    <w:abstractNumId w:val="5"/>
  </w:num>
  <w:num w:numId="7" w16cid:durableId="677192159">
    <w:abstractNumId w:val="6"/>
  </w:num>
  <w:num w:numId="8" w16cid:durableId="471555860">
    <w:abstractNumId w:val="7"/>
  </w:num>
  <w:num w:numId="9" w16cid:durableId="775755076">
    <w:abstractNumId w:val="10"/>
  </w:num>
  <w:num w:numId="10" w16cid:durableId="1430127899">
    <w:abstractNumId w:val="21"/>
  </w:num>
  <w:num w:numId="11" w16cid:durableId="173109865">
    <w:abstractNumId w:val="14"/>
  </w:num>
  <w:num w:numId="12" w16cid:durableId="1454639947">
    <w:abstractNumId w:val="27"/>
  </w:num>
  <w:num w:numId="13" w16cid:durableId="1300188219">
    <w:abstractNumId w:val="18"/>
  </w:num>
  <w:num w:numId="14" w16cid:durableId="1074470571">
    <w:abstractNumId w:val="12"/>
  </w:num>
  <w:num w:numId="15" w16cid:durableId="1908610678">
    <w:abstractNumId w:val="32"/>
  </w:num>
  <w:num w:numId="16" w16cid:durableId="1778409241">
    <w:abstractNumId w:val="22"/>
  </w:num>
  <w:num w:numId="17" w16cid:durableId="387533289">
    <w:abstractNumId w:val="42"/>
  </w:num>
  <w:num w:numId="18" w16cid:durableId="1894270785">
    <w:abstractNumId w:val="46"/>
  </w:num>
  <w:num w:numId="19" w16cid:durableId="1508714238">
    <w:abstractNumId w:val="38"/>
  </w:num>
  <w:num w:numId="20" w16cid:durableId="146946170">
    <w:abstractNumId w:val="9"/>
  </w:num>
  <w:num w:numId="21" w16cid:durableId="1418819997">
    <w:abstractNumId w:val="47"/>
  </w:num>
  <w:num w:numId="22" w16cid:durableId="1317953396">
    <w:abstractNumId w:val="19"/>
  </w:num>
  <w:num w:numId="23" w16cid:durableId="725686581">
    <w:abstractNumId w:val="35"/>
  </w:num>
  <w:num w:numId="24" w16cid:durableId="513958644">
    <w:abstractNumId w:val="30"/>
  </w:num>
  <w:num w:numId="25" w16cid:durableId="2110545984">
    <w:abstractNumId w:val="13"/>
  </w:num>
  <w:num w:numId="26" w16cid:durableId="717778674">
    <w:abstractNumId w:val="40"/>
  </w:num>
  <w:num w:numId="27" w16cid:durableId="829714529">
    <w:abstractNumId w:val="8"/>
  </w:num>
  <w:num w:numId="28" w16cid:durableId="15155333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12893692">
    <w:abstractNumId w:val="28"/>
  </w:num>
  <w:num w:numId="30" w16cid:durableId="2037807222">
    <w:abstractNumId w:val="37"/>
  </w:num>
  <w:num w:numId="31" w16cid:durableId="504517438">
    <w:abstractNumId w:val="36"/>
  </w:num>
  <w:num w:numId="32" w16cid:durableId="1316908559">
    <w:abstractNumId w:val="49"/>
  </w:num>
  <w:num w:numId="33" w16cid:durableId="1946229763">
    <w:abstractNumId w:val="45"/>
  </w:num>
  <w:num w:numId="34" w16cid:durableId="504781792">
    <w:abstractNumId w:val="15"/>
  </w:num>
  <w:num w:numId="35" w16cid:durableId="792290803">
    <w:abstractNumId w:val="11"/>
  </w:num>
  <w:num w:numId="36" w16cid:durableId="969045666">
    <w:abstractNumId w:val="16"/>
  </w:num>
  <w:num w:numId="37" w16cid:durableId="93972078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87545975">
    <w:abstractNumId w:val="29"/>
  </w:num>
  <w:num w:numId="39" w16cid:durableId="1539657531">
    <w:abstractNumId w:val="25"/>
  </w:num>
  <w:num w:numId="40" w16cid:durableId="187645873">
    <w:abstractNumId w:val="17"/>
  </w:num>
  <w:num w:numId="41" w16cid:durableId="155729946">
    <w:abstractNumId w:val="39"/>
  </w:num>
  <w:num w:numId="42" w16cid:durableId="1807552573">
    <w:abstractNumId w:val="50"/>
  </w:num>
  <w:num w:numId="43" w16cid:durableId="1220291384">
    <w:abstractNumId w:val="44"/>
  </w:num>
  <w:num w:numId="44" w16cid:durableId="950940916">
    <w:abstractNumId w:val="20"/>
  </w:num>
  <w:num w:numId="45" w16cid:durableId="916283313">
    <w:abstractNumId w:val="34"/>
  </w:num>
  <w:num w:numId="46" w16cid:durableId="504132666">
    <w:abstractNumId w:val="31"/>
  </w:num>
  <w:num w:numId="47" w16cid:durableId="562525430">
    <w:abstractNumId w:val="23"/>
  </w:num>
  <w:num w:numId="48" w16cid:durableId="1153183274">
    <w:abstractNumId w:val="43"/>
  </w:num>
  <w:num w:numId="49" w16cid:durableId="870529556">
    <w:abstractNumId w:val="24"/>
  </w:num>
  <w:num w:numId="50" w16cid:durableId="1727072906">
    <w:abstractNumId w:val="41"/>
  </w:num>
  <w:num w:numId="51" w16cid:durableId="1025400030">
    <w:abstractNumId w:val="33"/>
  </w:num>
  <w:num w:numId="52" w16cid:durableId="6735318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563655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275"/>
    <w:rsid w:val="00003CE1"/>
    <w:rsid w:val="00006549"/>
    <w:rsid w:val="000074DD"/>
    <w:rsid w:val="00016E00"/>
    <w:rsid w:val="000367FE"/>
    <w:rsid w:val="00037E09"/>
    <w:rsid w:val="000407AF"/>
    <w:rsid w:val="00040A00"/>
    <w:rsid w:val="00062DC7"/>
    <w:rsid w:val="00076F0B"/>
    <w:rsid w:val="000774F2"/>
    <w:rsid w:val="00081C2D"/>
    <w:rsid w:val="000860DB"/>
    <w:rsid w:val="000917E5"/>
    <w:rsid w:val="00094DB2"/>
    <w:rsid w:val="000951DB"/>
    <w:rsid w:val="000B0361"/>
    <w:rsid w:val="000B2AB6"/>
    <w:rsid w:val="000B4C9C"/>
    <w:rsid w:val="000C3302"/>
    <w:rsid w:val="000C3996"/>
    <w:rsid w:val="000C7248"/>
    <w:rsid w:val="000D0715"/>
    <w:rsid w:val="000D5C05"/>
    <w:rsid w:val="000D65A3"/>
    <w:rsid w:val="000E2C59"/>
    <w:rsid w:val="000E534F"/>
    <w:rsid w:val="00101996"/>
    <w:rsid w:val="00105541"/>
    <w:rsid w:val="001057D4"/>
    <w:rsid w:val="001202E6"/>
    <w:rsid w:val="0012772E"/>
    <w:rsid w:val="00137030"/>
    <w:rsid w:val="00150ACC"/>
    <w:rsid w:val="00155C30"/>
    <w:rsid w:val="00157F53"/>
    <w:rsid w:val="001606E5"/>
    <w:rsid w:val="00170676"/>
    <w:rsid w:val="00180C3A"/>
    <w:rsid w:val="00183A9C"/>
    <w:rsid w:val="0018428C"/>
    <w:rsid w:val="001903E4"/>
    <w:rsid w:val="00191057"/>
    <w:rsid w:val="00193711"/>
    <w:rsid w:val="001A03A7"/>
    <w:rsid w:val="001B14A8"/>
    <w:rsid w:val="001B6575"/>
    <w:rsid w:val="001C3441"/>
    <w:rsid w:val="001C4DF0"/>
    <w:rsid w:val="001C4FB0"/>
    <w:rsid w:val="001D1C22"/>
    <w:rsid w:val="001E4DFF"/>
    <w:rsid w:val="001E565B"/>
    <w:rsid w:val="001F420E"/>
    <w:rsid w:val="001F6236"/>
    <w:rsid w:val="00215A08"/>
    <w:rsid w:val="002300D7"/>
    <w:rsid w:val="00241934"/>
    <w:rsid w:val="002602F2"/>
    <w:rsid w:val="00270084"/>
    <w:rsid w:val="00281B51"/>
    <w:rsid w:val="00287303"/>
    <w:rsid w:val="00292A15"/>
    <w:rsid w:val="00293B9D"/>
    <w:rsid w:val="00294A74"/>
    <w:rsid w:val="00294B76"/>
    <w:rsid w:val="002A1124"/>
    <w:rsid w:val="002A264A"/>
    <w:rsid w:val="002B6DD5"/>
    <w:rsid w:val="002C0A11"/>
    <w:rsid w:val="002C0FA8"/>
    <w:rsid w:val="002C4A7E"/>
    <w:rsid w:val="002C746B"/>
    <w:rsid w:val="002D01F8"/>
    <w:rsid w:val="002D4E6A"/>
    <w:rsid w:val="002D761F"/>
    <w:rsid w:val="002E6513"/>
    <w:rsid w:val="002F1093"/>
    <w:rsid w:val="002F10F2"/>
    <w:rsid w:val="002F39F6"/>
    <w:rsid w:val="002F7D21"/>
    <w:rsid w:val="0030576F"/>
    <w:rsid w:val="0031044B"/>
    <w:rsid w:val="003400A5"/>
    <w:rsid w:val="00365AF0"/>
    <w:rsid w:val="003803B6"/>
    <w:rsid w:val="00382452"/>
    <w:rsid w:val="003830D6"/>
    <w:rsid w:val="00385B1C"/>
    <w:rsid w:val="0039080F"/>
    <w:rsid w:val="003A4DDF"/>
    <w:rsid w:val="003B182B"/>
    <w:rsid w:val="003B5DC6"/>
    <w:rsid w:val="003C1A05"/>
    <w:rsid w:val="003C6E30"/>
    <w:rsid w:val="003D01E4"/>
    <w:rsid w:val="003D1F8B"/>
    <w:rsid w:val="003E5407"/>
    <w:rsid w:val="003F0687"/>
    <w:rsid w:val="003F626F"/>
    <w:rsid w:val="00406ACB"/>
    <w:rsid w:val="004167A4"/>
    <w:rsid w:val="00425A6A"/>
    <w:rsid w:val="00427F36"/>
    <w:rsid w:val="00430130"/>
    <w:rsid w:val="00454754"/>
    <w:rsid w:val="00456937"/>
    <w:rsid w:val="00462E07"/>
    <w:rsid w:val="004670D3"/>
    <w:rsid w:val="00480049"/>
    <w:rsid w:val="004821A7"/>
    <w:rsid w:val="00496758"/>
    <w:rsid w:val="004B4FB2"/>
    <w:rsid w:val="004C2787"/>
    <w:rsid w:val="004E6F4C"/>
    <w:rsid w:val="004F03D0"/>
    <w:rsid w:val="005058CE"/>
    <w:rsid w:val="0051051D"/>
    <w:rsid w:val="00513390"/>
    <w:rsid w:val="00516E23"/>
    <w:rsid w:val="005330E6"/>
    <w:rsid w:val="005373B3"/>
    <w:rsid w:val="00551A5F"/>
    <w:rsid w:val="005545A2"/>
    <w:rsid w:val="00560A45"/>
    <w:rsid w:val="00566BA9"/>
    <w:rsid w:val="005726CB"/>
    <w:rsid w:val="00572CA8"/>
    <w:rsid w:val="00582759"/>
    <w:rsid w:val="00592142"/>
    <w:rsid w:val="005962E5"/>
    <w:rsid w:val="005A25F9"/>
    <w:rsid w:val="005A2DA1"/>
    <w:rsid w:val="005C49AE"/>
    <w:rsid w:val="005C5635"/>
    <w:rsid w:val="005C6435"/>
    <w:rsid w:val="005D5BA6"/>
    <w:rsid w:val="0062109D"/>
    <w:rsid w:val="006234BF"/>
    <w:rsid w:val="00625887"/>
    <w:rsid w:val="00627392"/>
    <w:rsid w:val="00632564"/>
    <w:rsid w:val="0063478B"/>
    <w:rsid w:val="00642D28"/>
    <w:rsid w:val="00643202"/>
    <w:rsid w:val="006759F9"/>
    <w:rsid w:val="0069513D"/>
    <w:rsid w:val="006A291C"/>
    <w:rsid w:val="006B0308"/>
    <w:rsid w:val="006B0374"/>
    <w:rsid w:val="006B333E"/>
    <w:rsid w:val="006B6BAC"/>
    <w:rsid w:val="006B7E85"/>
    <w:rsid w:val="006C0AE7"/>
    <w:rsid w:val="006C33DB"/>
    <w:rsid w:val="006C4C32"/>
    <w:rsid w:val="006C714B"/>
    <w:rsid w:val="006F0F4A"/>
    <w:rsid w:val="006F25F0"/>
    <w:rsid w:val="006F5DC2"/>
    <w:rsid w:val="00704359"/>
    <w:rsid w:val="00707580"/>
    <w:rsid w:val="00740D92"/>
    <w:rsid w:val="00743498"/>
    <w:rsid w:val="0074794B"/>
    <w:rsid w:val="00752EC5"/>
    <w:rsid w:val="00755A2A"/>
    <w:rsid w:val="00767115"/>
    <w:rsid w:val="00771AA0"/>
    <w:rsid w:val="00782A0E"/>
    <w:rsid w:val="007904A6"/>
    <w:rsid w:val="00791FBF"/>
    <w:rsid w:val="00795765"/>
    <w:rsid w:val="007A24AE"/>
    <w:rsid w:val="007A24BC"/>
    <w:rsid w:val="007A3BC2"/>
    <w:rsid w:val="007B0B99"/>
    <w:rsid w:val="007B3BF9"/>
    <w:rsid w:val="007B4527"/>
    <w:rsid w:val="007C366D"/>
    <w:rsid w:val="007C7608"/>
    <w:rsid w:val="007D023F"/>
    <w:rsid w:val="007D0736"/>
    <w:rsid w:val="007D0C9F"/>
    <w:rsid w:val="007D3321"/>
    <w:rsid w:val="007D59B5"/>
    <w:rsid w:val="007D59E2"/>
    <w:rsid w:val="007E1572"/>
    <w:rsid w:val="007E45ED"/>
    <w:rsid w:val="007E6900"/>
    <w:rsid w:val="007F123C"/>
    <w:rsid w:val="007F13CC"/>
    <w:rsid w:val="008002B1"/>
    <w:rsid w:val="00800339"/>
    <w:rsid w:val="0081117D"/>
    <w:rsid w:val="00811ED4"/>
    <w:rsid w:val="008231F3"/>
    <w:rsid w:val="00823D0A"/>
    <w:rsid w:val="0082669F"/>
    <w:rsid w:val="00837E60"/>
    <w:rsid w:val="00847804"/>
    <w:rsid w:val="008545A9"/>
    <w:rsid w:val="008604C5"/>
    <w:rsid w:val="00862418"/>
    <w:rsid w:val="00862A9A"/>
    <w:rsid w:val="0086437D"/>
    <w:rsid w:val="00864912"/>
    <w:rsid w:val="00877F5A"/>
    <w:rsid w:val="00892958"/>
    <w:rsid w:val="00893CDB"/>
    <w:rsid w:val="008952BA"/>
    <w:rsid w:val="008958F8"/>
    <w:rsid w:val="00896A6A"/>
    <w:rsid w:val="008B2DC7"/>
    <w:rsid w:val="008B5C40"/>
    <w:rsid w:val="008D1413"/>
    <w:rsid w:val="008E0014"/>
    <w:rsid w:val="008E1EEC"/>
    <w:rsid w:val="008F1B31"/>
    <w:rsid w:val="008F7281"/>
    <w:rsid w:val="00911C77"/>
    <w:rsid w:val="009230DC"/>
    <w:rsid w:val="00923C61"/>
    <w:rsid w:val="00927B19"/>
    <w:rsid w:val="00934ACF"/>
    <w:rsid w:val="009376A3"/>
    <w:rsid w:val="00942A2E"/>
    <w:rsid w:val="009626A1"/>
    <w:rsid w:val="0096414D"/>
    <w:rsid w:val="009747D8"/>
    <w:rsid w:val="009828BE"/>
    <w:rsid w:val="00983D76"/>
    <w:rsid w:val="00994E3B"/>
    <w:rsid w:val="00995AA5"/>
    <w:rsid w:val="009B6EFB"/>
    <w:rsid w:val="009D25DE"/>
    <w:rsid w:val="009E1221"/>
    <w:rsid w:val="009E21E7"/>
    <w:rsid w:val="009E3EA0"/>
    <w:rsid w:val="009F253B"/>
    <w:rsid w:val="009F70BA"/>
    <w:rsid w:val="00A00F56"/>
    <w:rsid w:val="00A0231C"/>
    <w:rsid w:val="00A04170"/>
    <w:rsid w:val="00A04F6D"/>
    <w:rsid w:val="00A17B9E"/>
    <w:rsid w:val="00A20517"/>
    <w:rsid w:val="00A24764"/>
    <w:rsid w:val="00A327A1"/>
    <w:rsid w:val="00A77D58"/>
    <w:rsid w:val="00AA3328"/>
    <w:rsid w:val="00AA57B8"/>
    <w:rsid w:val="00AB1632"/>
    <w:rsid w:val="00AB3517"/>
    <w:rsid w:val="00AB36DA"/>
    <w:rsid w:val="00AB38B1"/>
    <w:rsid w:val="00AD19AF"/>
    <w:rsid w:val="00AD34A9"/>
    <w:rsid w:val="00AE1986"/>
    <w:rsid w:val="00AE2275"/>
    <w:rsid w:val="00AE351B"/>
    <w:rsid w:val="00AF2BBF"/>
    <w:rsid w:val="00AF3AA8"/>
    <w:rsid w:val="00AF5275"/>
    <w:rsid w:val="00B06396"/>
    <w:rsid w:val="00B2133C"/>
    <w:rsid w:val="00B222A4"/>
    <w:rsid w:val="00B43B2F"/>
    <w:rsid w:val="00B5055E"/>
    <w:rsid w:val="00B64B91"/>
    <w:rsid w:val="00B81EA2"/>
    <w:rsid w:val="00B86C2E"/>
    <w:rsid w:val="00BA31DD"/>
    <w:rsid w:val="00BA52B9"/>
    <w:rsid w:val="00BB68FB"/>
    <w:rsid w:val="00BB6E66"/>
    <w:rsid w:val="00BC0DBB"/>
    <w:rsid w:val="00BD16EB"/>
    <w:rsid w:val="00BD4DEF"/>
    <w:rsid w:val="00BE01AF"/>
    <w:rsid w:val="00BE221A"/>
    <w:rsid w:val="00BE33A9"/>
    <w:rsid w:val="00BF3497"/>
    <w:rsid w:val="00BF3D21"/>
    <w:rsid w:val="00C03934"/>
    <w:rsid w:val="00C05831"/>
    <w:rsid w:val="00C1083F"/>
    <w:rsid w:val="00C11E44"/>
    <w:rsid w:val="00C14D6E"/>
    <w:rsid w:val="00C1601B"/>
    <w:rsid w:val="00C214CF"/>
    <w:rsid w:val="00C21D92"/>
    <w:rsid w:val="00C24D8B"/>
    <w:rsid w:val="00C30D3D"/>
    <w:rsid w:val="00C33AE6"/>
    <w:rsid w:val="00C33D98"/>
    <w:rsid w:val="00C3417C"/>
    <w:rsid w:val="00C36CB7"/>
    <w:rsid w:val="00C37643"/>
    <w:rsid w:val="00C41F93"/>
    <w:rsid w:val="00C42A1D"/>
    <w:rsid w:val="00C5041A"/>
    <w:rsid w:val="00C553A2"/>
    <w:rsid w:val="00C6172A"/>
    <w:rsid w:val="00C6215C"/>
    <w:rsid w:val="00C65499"/>
    <w:rsid w:val="00C70A09"/>
    <w:rsid w:val="00C745FA"/>
    <w:rsid w:val="00C74D69"/>
    <w:rsid w:val="00C83B13"/>
    <w:rsid w:val="00C84253"/>
    <w:rsid w:val="00C90BF2"/>
    <w:rsid w:val="00CA0F1F"/>
    <w:rsid w:val="00CB286D"/>
    <w:rsid w:val="00CB52E3"/>
    <w:rsid w:val="00CE2D1B"/>
    <w:rsid w:val="00D0182D"/>
    <w:rsid w:val="00D03880"/>
    <w:rsid w:val="00D07108"/>
    <w:rsid w:val="00D136B8"/>
    <w:rsid w:val="00D13D38"/>
    <w:rsid w:val="00D20562"/>
    <w:rsid w:val="00D30854"/>
    <w:rsid w:val="00D37444"/>
    <w:rsid w:val="00D4285C"/>
    <w:rsid w:val="00D43E38"/>
    <w:rsid w:val="00D47188"/>
    <w:rsid w:val="00D53912"/>
    <w:rsid w:val="00D56319"/>
    <w:rsid w:val="00D568F8"/>
    <w:rsid w:val="00D56A3E"/>
    <w:rsid w:val="00D62630"/>
    <w:rsid w:val="00D71E00"/>
    <w:rsid w:val="00D77720"/>
    <w:rsid w:val="00D865CE"/>
    <w:rsid w:val="00DB482A"/>
    <w:rsid w:val="00DB6C25"/>
    <w:rsid w:val="00DD5EC1"/>
    <w:rsid w:val="00DE1F95"/>
    <w:rsid w:val="00DE5A75"/>
    <w:rsid w:val="00DF3D72"/>
    <w:rsid w:val="00DF7CAF"/>
    <w:rsid w:val="00E03EB5"/>
    <w:rsid w:val="00E16694"/>
    <w:rsid w:val="00E25938"/>
    <w:rsid w:val="00E33506"/>
    <w:rsid w:val="00E44722"/>
    <w:rsid w:val="00E56901"/>
    <w:rsid w:val="00E60D99"/>
    <w:rsid w:val="00E632BF"/>
    <w:rsid w:val="00E7163C"/>
    <w:rsid w:val="00E86A69"/>
    <w:rsid w:val="00E9231A"/>
    <w:rsid w:val="00EA5061"/>
    <w:rsid w:val="00EC5363"/>
    <w:rsid w:val="00ED02CD"/>
    <w:rsid w:val="00ED1ECE"/>
    <w:rsid w:val="00ED65B9"/>
    <w:rsid w:val="00EE11D6"/>
    <w:rsid w:val="00EE3D81"/>
    <w:rsid w:val="00F22CEA"/>
    <w:rsid w:val="00F423FE"/>
    <w:rsid w:val="00F45B53"/>
    <w:rsid w:val="00F61207"/>
    <w:rsid w:val="00F631C0"/>
    <w:rsid w:val="00F66EBA"/>
    <w:rsid w:val="00F74396"/>
    <w:rsid w:val="00F80F5B"/>
    <w:rsid w:val="00F83C2F"/>
    <w:rsid w:val="00F940CD"/>
    <w:rsid w:val="00FA0C62"/>
    <w:rsid w:val="00FA4145"/>
    <w:rsid w:val="00FA57CD"/>
    <w:rsid w:val="00FB1F3D"/>
    <w:rsid w:val="00FB48C4"/>
    <w:rsid w:val="00FC04B1"/>
    <w:rsid w:val="00FC452A"/>
    <w:rsid w:val="00FC4618"/>
    <w:rsid w:val="00FE6403"/>
    <w:rsid w:val="00FE66F4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oNotEmbedSmartTags/>
  <w:decimalSymbol w:val=","/>
  <w:listSeparator w:val=";"/>
  <w14:docId w14:val="2D64A1E0"/>
  <w15:chartTrackingRefBased/>
  <w15:docId w15:val="{737FF5E6-F0BD-4C20-8AD2-1F8A0334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umerstrony1">
    <w:name w:val="Numer strony1"/>
  </w:style>
  <w:style w:type="character" w:customStyle="1" w:styleId="Nagwek1Znak">
    <w:name w:val="Nagłówek 1 Znak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Pr>
      <w:rFonts w:ascii="Arial" w:hAnsi="Arial"/>
      <w:b/>
      <w:sz w:val="28"/>
    </w:rPr>
  </w:style>
  <w:style w:type="character" w:customStyle="1" w:styleId="Nagwek8Znak">
    <w:name w:val="Nagłówek 8 Znak"/>
    <w:rPr>
      <w:rFonts w:ascii="Arial" w:hAnsi="Arial"/>
      <w:b/>
      <w:sz w:val="24"/>
    </w:rPr>
  </w:style>
  <w:style w:type="character" w:customStyle="1" w:styleId="Nagwek9Znak">
    <w:name w:val="Nagłówek 9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Pr>
      <w:rFonts w:ascii="Arial" w:hAnsi="Arial"/>
    </w:rPr>
  </w:style>
  <w:style w:type="character" w:customStyle="1" w:styleId="Tekstpodstawowy2Znak">
    <w:name w:val="Tekst podstawowy 2 Znak"/>
    <w:rPr>
      <w:rFonts w:ascii="Arial" w:hAnsi="Arial" w:cs="Arial"/>
      <w:sz w:val="26"/>
    </w:rPr>
  </w:style>
  <w:style w:type="character" w:customStyle="1" w:styleId="TekstpodstawowyZnak">
    <w:name w:val="Tekst podstawowy Znak"/>
    <w:rPr>
      <w:rFonts w:ascii="Arial" w:hAnsi="Arial"/>
      <w:sz w:val="24"/>
    </w:rPr>
  </w:style>
  <w:style w:type="character" w:customStyle="1" w:styleId="Tekstpodstawowy3Znak">
    <w:name w:val="Tekst podstawowy 3 Znak"/>
    <w:rPr>
      <w:rFonts w:cs="Tahoma"/>
      <w:sz w:val="24"/>
    </w:rPr>
  </w:style>
  <w:style w:type="character" w:customStyle="1" w:styleId="TytuZnak">
    <w:name w:val="Tytuł Znak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Pr>
      <w:smallCaps/>
      <w:color w:val="C0504D"/>
      <w:u w:val="single"/>
    </w:rPr>
  </w:style>
  <w:style w:type="character" w:customStyle="1" w:styleId="Odwoanieintensywne1">
    <w:name w:val="Odwołanie intensywne1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ytuksiki1">
    <w:name w:val="Tytuł książki1"/>
    <w:rPr>
      <w:b/>
      <w:bCs/>
      <w:smallCaps/>
      <w:spacing w:val="5"/>
    </w:rPr>
  </w:style>
  <w:style w:type="character" w:customStyle="1" w:styleId="ListLabel1">
    <w:name w:val="ListLabel 1"/>
    <w:rPr>
      <w:color w:val="00000A"/>
      <w:sz w:val="16"/>
      <w:szCs w:val="16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  <w:b/>
      <w:color w:val="00000A"/>
    </w:rPr>
  </w:style>
  <w:style w:type="character" w:customStyle="1" w:styleId="ListLabel4">
    <w:name w:val="ListLabel 4"/>
    <w:rPr>
      <w:rFonts w:eastAsia="Times New Roman" w:cs="Tahoma"/>
      <w:b/>
      <w:sz w:val="26"/>
    </w:rPr>
  </w:style>
  <w:style w:type="character" w:customStyle="1" w:styleId="ListLabel5">
    <w:name w:val="ListLabel 5"/>
    <w:rPr>
      <w:b/>
    </w:rPr>
  </w:style>
  <w:style w:type="paragraph" w:customStyle="1" w:styleId="Nagwek10">
    <w:name w:val="Nagłówek1"/>
    <w:next w:val="Tekstpodstawowy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Default">
    <w:name w:val="Default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link w:val="NagwekZnak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6F25F0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AE850-A6E4-4650-B3F7-ACB67458D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1215</Words>
  <Characters>7294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8493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cp:keywords/>
  <dc:description/>
  <cp:lastModifiedBy>Bauer-Dołęgowska Małgorzata</cp:lastModifiedBy>
  <cp:revision>17</cp:revision>
  <cp:lastPrinted>2022-10-24T06:30:00Z</cp:lastPrinted>
  <dcterms:created xsi:type="dcterms:W3CDTF">2023-02-06T08:22:00Z</dcterms:created>
  <dcterms:modified xsi:type="dcterms:W3CDTF">2026-04-07T09:10:00Z</dcterms:modified>
</cp:coreProperties>
</file>